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B6B7F" w14:textId="387ADA54" w:rsidR="00074C76" w:rsidRPr="00EF573E" w:rsidRDefault="00286AB2" w:rsidP="00142EE3">
      <w:pPr>
        <w:spacing w:after="0" w:line="240" w:lineRule="auto"/>
        <w:rPr>
          <w:rFonts w:ascii="Calibri" w:hAnsi="Calibri" w:cs="Calibri"/>
        </w:rPr>
      </w:pPr>
      <w:r w:rsidRPr="008751E9">
        <w:rPr>
          <w:rFonts w:asciiTheme="majorHAnsi" w:hAnsiTheme="majorHAnsi" w:cstheme="majorHAnsi"/>
          <w:color w:val="FF0000"/>
        </w:rPr>
        <w:tab/>
      </w:r>
      <w:r w:rsidRPr="008751E9">
        <w:rPr>
          <w:rFonts w:asciiTheme="majorHAnsi" w:hAnsiTheme="majorHAnsi" w:cstheme="majorHAnsi"/>
          <w:color w:val="FF0000"/>
        </w:rPr>
        <w:tab/>
      </w:r>
      <w:r w:rsidRPr="008751E9">
        <w:rPr>
          <w:rFonts w:asciiTheme="majorHAnsi" w:hAnsiTheme="majorHAnsi" w:cstheme="majorHAnsi"/>
          <w:color w:val="FF0000"/>
        </w:rPr>
        <w:tab/>
      </w:r>
      <w:r w:rsidRPr="008751E9">
        <w:rPr>
          <w:rFonts w:asciiTheme="majorHAnsi" w:hAnsiTheme="majorHAnsi" w:cstheme="majorHAnsi"/>
          <w:color w:val="FF0000"/>
        </w:rPr>
        <w:tab/>
      </w:r>
      <w:r w:rsidR="00C621BF" w:rsidRPr="008751E9">
        <w:rPr>
          <w:rFonts w:asciiTheme="majorHAnsi" w:hAnsiTheme="majorHAnsi" w:cstheme="majorHAnsi"/>
          <w:color w:val="FF0000"/>
        </w:rPr>
        <w:tab/>
      </w:r>
      <w:r w:rsidR="00C621BF" w:rsidRPr="008751E9">
        <w:rPr>
          <w:rFonts w:asciiTheme="majorHAnsi" w:hAnsiTheme="majorHAnsi" w:cstheme="majorHAnsi"/>
          <w:color w:val="FF0000"/>
        </w:rPr>
        <w:tab/>
      </w:r>
      <w:r w:rsidR="00C621BF" w:rsidRPr="008751E9">
        <w:rPr>
          <w:rFonts w:asciiTheme="majorHAnsi" w:hAnsiTheme="majorHAnsi" w:cstheme="majorHAnsi"/>
          <w:color w:val="FF0000"/>
        </w:rPr>
        <w:tab/>
      </w:r>
      <w:r w:rsidR="00C621BF" w:rsidRPr="008751E9">
        <w:rPr>
          <w:rFonts w:asciiTheme="majorHAnsi" w:hAnsiTheme="majorHAnsi" w:cstheme="majorHAnsi"/>
          <w:color w:val="FF0000"/>
        </w:rPr>
        <w:tab/>
      </w:r>
      <w:r w:rsidR="00074C76" w:rsidRPr="00EF573E">
        <w:rPr>
          <w:rFonts w:ascii="Calibri" w:hAnsi="Calibri" w:cs="Calibri"/>
          <w:b/>
        </w:rPr>
        <w:t>Załącznik nr 1</w:t>
      </w:r>
      <w:r w:rsidR="002B13C0">
        <w:rPr>
          <w:rFonts w:ascii="Calibri" w:hAnsi="Calibri" w:cs="Calibri"/>
          <w:b/>
        </w:rPr>
        <w:t xml:space="preserve"> </w:t>
      </w:r>
      <w:r w:rsidR="00074C76" w:rsidRPr="00EF573E">
        <w:rPr>
          <w:rFonts w:ascii="Calibri" w:hAnsi="Calibri" w:cs="Calibri"/>
        </w:rPr>
        <w:t>– Formularz ofertowy</w:t>
      </w:r>
    </w:p>
    <w:p w14:paraId="7757D998" w14:textId="77777777" w:rsidR="00D1039C" w:rsidRPr="00EF573E" w:rsidRDefault="00074C76" w:rsidP="00D1039C">
      <w:pPr>
        <w:tabs>
          <w:tab w:val="left" w:pos="4253"/>
        </w:tabs>
        <w:spacing w:after="0"/>
        <w:ind w:right="-1134"/>
        <w:jc w:val="both"/>
        <w:rPr>
          <w:rFonts w:ascii="Calibri" w:hAnsi="Calibri" w:cs="Calibri"/>
          <w:b/>
        </w:rPr>
      </w:pPr>
      <w:r w:rsidRPr="00EF573E">
        <w:rPr>
          <w:rFonts w:ascii="Calibri" w:hAnsi="Calibri" w:cs="Calibri"/>
          <w:b/>
        </w:rPr>
        <w:t>Zamawiający:</w:t>
      </w:r>
      <w:r w:rsidR="00D1039C" w:rsidRPr="00EF573E">
        <w:rPr>
          <w:rFonts w:ascii="Calibri" w:hAnsi="Calibri" w:cs="Calibri"/>
          <w:b/>
        </w:rPr>
        <w:t xml:space="preserve"> </w:t>
      </w:r>
    </w:p>
    <w:p w14:paraId="52DB49F2" w14:textId="77777777" w:rsidR="002B13C0" w:rsidRDefault="00DC51E5" w:rsidP="00D1039C">
      <w:pPr>
        <w:tabs>
          <w:tab w:val="left" w:pos="4253"/>
        </w:tabs>
        <w:spacing w:after="0"/>
        <w:ind w:right="-1134"/>
        <w:jc w:val="both"/>
        <w:rPr>
          <w:rFonts w:ascii="Calibri" w:hAnsi="Calibri" w:cs="Calibri"/>
          <w:b/>
        </w:rPr>
      </w:pPr>
      <w:r w:rsidRPr="00EF573E">
        <w:rPr>
          <w:rFonts w:ascii="Calibri" w:hAnsi="Calibri" w:cs="Calibri"/>
          <w:b/>
        </w:rPr>
        <w:t xml:space="preserve">Miasto Katowice </w:t>
      </w:r>
    </w:p>
    <w:p w14:paraId="69928A02" w14:textId="3C242CE6" w:rsidR="007E50D3" w:rsidRPr="00EF573E" w:rsidRDefault="00406ED8" w:rsidP="00D1039C">
      <w:pPr>
        <w:tabs>
          <w:tab w:val="left" w:pos="4253"/>
        </w:tabs>
        <w:spacing w:after="0"/>
        <w:ind w:right="-1134"/>
        <w:jc w:val="both"/>
        <w:rPr>
          <w:rFonts w:ascii="Calibri" w:hAnsi="Calibri" w:cs="Calibri"/>
          <w:b/>
        </w:rPr>
      </w:pPr>
      <w:r w:rsidRPr="002B13C0">
        <w:rPr>
          <w:rFonts w:ascii="Calibri" w:hAnsi="Calibri" w:cs="Calibri"/>
          <w:b/>
        </w:rPr>
        <w:t>Wydział</w:t>
      </w:r>
      <w:r w:rsidRPr="00EF573E">
        <w:rPr>
          <w:rFonts w:ascii="Calibri" w:hAnsi="Calibri" w:cs="Calibri"/>
          <w:b/>
        </w:rPr>
        <w:t xml:space="preserve"> </w:t>
      </w:r>
      <w:r w:rsidR="002B13C0">
        <w:rPr>
          <w:rFonts w:ascii="Calibri" w:hAnsi="Calibri" w:cs="Calibri"/>
          <w:b/>
        </w:rPr>
        <w:t>Promocji</w:t>
      </w:r>
    </w:p>
    <w:p w14:paraId="45DAFC91" w14:textId="7786B4D2" w:rsidR="00074C76" w:rsidRDefault="00074C76" w:rsidP="00074C76">
      <w:pPr>
        <w:spacing w:after="0"/>
        <w:jc w:val="center"/>
        <w:rPr>
          <w:rFonts w:asciiTheme="majorHAnsi" w:hAnsiTheme="majorHAnsi" w:cstheme="majorHAnsi"/>
          <w:b/>
        </w:rPr>
      </w:pPr>
      <w:r w:rsidRPr="00DC6DC2">
        <w:rPr>
          <w:rFonts w:asciiTheme="majorHAnsi" w:hAnsiTheme="majorHAnsi" w:cstheme="majorHAnsi"/>
          <w:b/>
        </w:rPr>
        <w:t>FORMULARZ OFERTY</w:t>
      </w:r>
    </w:p>
    <w:p w14:paraId="05D3E650" w14:textId="77777777" w:rsidR="005E0F28" w:rsidRPr="00DC6DC2" w:rsidRDefault="005E0F28" w:rsidP="00074C76">
      <w:pPr>
        <w:spacing w:after="0"/>
        <w:jc w:val="center"/>
        <w:rPr>
          <w:rFonts w:asciiTheme="majorHAnsi" w:hAnsiTheme="majorHAnsi" w:cstheme="majorHAnsi"/>
          <w:b/>
        </w:rPr>
      </w:pPr>
    </w:p>
    <w:p w14:paraId="1FF50D07" w14:textId="77777777" w:rsidR="00D1039C" w:rsidRPr="009D602F" w:rsidRDefault="00074C76" w:rsidP="0033730D">
      <w:pPr>
        <w:pStyle w:val="Default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D602F">
        <w:rPr>
          <w:rFonts w:ascii="Calibri" w:hAnsi="Calibri" w:cs="Calibri"/>
          <w:color w:val="000000" w:themeColor="text1"/>
          <w:sz w:val="22"/>
          <w:szCs w:val="22"/>
        </w:rPr>
        <w:t xml:space="preserve">Na podstawie </w:t>
      </w:r>
      <w:r w:rsidRPr="009D602F">
        <w:rPr>
          <w:rFonts w:ascii="Calibri" w:hAnsi="Calibri" w:cs="Calibri"/>
          <w:bCs/>
          <w:color w:val="000000" w:themeColor="text1"/>
          <w:sz w:val="22"/>
          <w:szCs w:val="22"/>
        </w:rPr>
        <w:t>zaproszenia do złożenia ofert,</w:t>
      </w:r>
      <w:r w:rsidRPr="009D602F">
        <w:rPr>
          <w:rFonts w:ascii="Calibri" w:hAnsi="Calibri" w:cs="Calibri"/>
          <w:color w:val="000000" w:themeColor="text1"/>
          <w:sz w:val="22"/>
          <w:szCs w:val="22"/>
        </w:rPr>
        <w:t xml:space="preserve"> podejmuję się wykonania przedmiotu zamówienia zgodnie z dobrą praktyką, wiedzą, obowiązującymi przepisami oraz należytą starannością  </w:t>
      </w:r>
    </w:p>
    <w:p w14:paraId="17017CEB" w14:textId="77777777" w:rsidR="00D1039C" w:rsidRPr="009D602F" w:rsidRDefault="00D1039C" w:rsidP="0033730D">
      <w:pPr>
        <w:pStyle w:val="Default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F21FFC4" w14:textId="77777777" w:rsidR="00D1039C" w:rsidRPr="009D602F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color w:val="000000" w:themeColor="text1"/>
        </w:rPr>
        <w:t>Ja/my* niżej podpisani:</w:t>
      </w:r>
    </w:p>
    <w:p w14:paraId="465DC51D" w14:textId="3743C931" w:rsidR="00D1039C" w:rsidRPr="009D602F" w:rsidRDefault="00D1039C" w:rsidP="00DC51E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color w:val="000000" w:themeColor="text1"/>
        </w:rPr>
        <w:t>…………………………………………………………………………………………………………………</w:t>
      </w:r>
      <w:r w:rsidR="007F3900" w:rsidRPr="009D602F">
        <w:rPr>
          <w:rFonts w:ascii="Calibri" w:hAnsi="Calibri" w:cs="Calibri"/>
          <w:color w:val="000000" w:themeColor="text1"/>
        </w:rPr>
        <w:t>………………………………………</w:t>
      </w:r>
      <w:r w:rsidRPr="009D602F">
        <w:rPr>
          <w:rFonts w:ascii="Calibri" w:hAnsi="Calibri" w:cs="Calibri"/>
          <w:color w:val="000000" w:themeColor="text1"/>
        </w:rPr>
        <w:t>…</w:t>
      </w:r>
    </w:p>
    <w:p w14:paraId="165FCB3F" w14:textId="77777777" w:rsidR="00D1039C" w:rsidRPr="009D602F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i/>
          <w:iCs/>
          <w:color w:val="000000" w:themeColor="text1"/>
          <w:sz w:val="18"/>
          <w:szCs w:val="18"/>
        </w:rPr>
      </w:pPr>
      <w:r w:rsidRPr="009D602F">
        <w:rPr>
          <w:rFonts w:ascii="Calibri" w:hAnsi="Calibri" w:cs="Calibri"/>
          <w:i/>
          <w:iCs/>
          <w:color w:val="000000" w:themeColor="text1"/>
          <w:sz w:val="18"/>
          <w:szCs w:val="18"/>
        </w:rPr>
        <w:t>(imię, nazwisko, stanowisko/podstawa do reprezentacji)</w:t>
      </w:r>
    </w:p>
    <w:p w14:paraId="79C441C4" w14:textId="18E3CDDC" w:rsidR="00D1039C" w:rsidRPr="009D602F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color w:val="000000" w:themeColor="text1"/>
        </w:rPr>
        <w:t>działając w imieniu i na rzecz:</w:t>
      </w:r>
      <w:r w:rsidR="00004665" w:rsidRPr="009D602F">
        <w:rPr>
          <w:rFonts w:ascii="Calibri" w:hAnsi="Calibri" w:cs="Calibri"/>
          <w:color w:val="000000" w:themeColor="text1"/>
        </w:rPr>
        <w:t xml:space="preserve">  </w:t>
      </w:r>
      <w:r w:rsidRPr="009D602F">
        <w:rPr>
          <w:rFonts w:ascii="Calibri" w:hAnsi="Calibri" w:cs="Calibri"/>
          <w:color w:val="000000" w:themeColor="text1"/>
        </w:rPr>
        <w:t>...........................................................................</w:t>
      </w:r>
      <w:r w:rsidR="007F3900" w:rsidRPr="009D602F">
        <w:rPr>
          <w:rFonts w:ascii="Calibri" w:hAnsi="Calibri" w:cs="Calibri"/>
          <w:color w:val="000000" w:themeColor="text1"/>
        </w:rPr>
        <w:t>.............</w:t>
      </w:r>
      <w:r w:rsidRPr="009D602F">
        <w:rPr>
          <w:rFonts w:ascii="Calibri" w:hAnsi="Calibri" w:cs="Calibri"/>
          <w:color w:val="000000" w:themeColor="text1"/>
        </w:rPr>
        <w:t>.......................</w:t>
      </w:r>
      <w:r w:rsidR="0033730D" w:rsidRPr="009D602F">
        <w:rPr>
          <w:rFonts w:ascii="Calibri" w:hAnsi="Calibri" w:cs="Calibri"/>
          <w:color w:val="000000" w:themeColor="text1"/>
        </w:rPr>
        <w:t xml:space="preserve"> </w:t>
      </w:r>
    </w:p>
    <w:p w14:paraId="401C85A2" w14:textId="0EAD675B" w:rsidR="0033730D" w:rsidRPr="009D602F" w:rsidRDefault="0033730D" w:rsidP="00C64B1D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bCs/>
          <w:color w:val="000000" w:themeColor="text1"/>
        </w:rPr>
        <w:t xml:space="preserve">nr </w:t>
      </w:r>
      <w:r w:rsidR="00CE0129" w:rsidRPr="009D602F">
        <w:rPr>
          <w:rFonts w:ascii="Calibri" w:hAnsi="Calibri" w:cs="Calibri"/>
          <w:bCs/>
          <w:color w:val="000000" w:themeColor="text1"/>
        </w:rPr>
        <w:t xml:space="preserve">KRS </w:t>
      </w:r>
      <w:r w:rsidR="00CE0129" w:rsidRPr="009D602F">
        <w:rPr>
          <w:rFonts w:ascii="Calibri" w:hAnsi="Calibri" w:cs="Calibri"/>
          <w:bCs/>
          <w:strike/>
          <w:color w:val="000000" w:themeColor="text1"/>
        </w:rPr>
        <w:t>...................................</w:t>
      </w:r>
      <w:r w:rsidRPr="009D602F">
        <w:rPr>
          <w:rFonts w:ascii="Calibri" w:hAnsi="Calibri" w:cs="Calibri"/>
          <w:bCs/>
          <w:color w:val="000000" w:themeColor="text1"/>
        </w:rPr>
        <w:t xml:space="preserve"> (jeśli dotyczy)</w:t>
      </w:r>
    </w:p>
    <w:p w14:paraId="213F79C9" w14:textId="6E752AAB" w:rsidR="00D1039C" w:rsidRPr="009D602F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i/>
          <w:iCs/>
          <w:color w:val="000000" w:themeColor="text1"/>
          <w:sz w:val="18"/>
          <w:szCs w:val="18"/>
        </w:rPr>
      </w:pPr>
      <w:r w:rsidRPr="009D602F">
        <w:rPr>
          <w:rFonts w:ascii="Calibri" w:hAnsi="Calibri" w:cs="Calibri"/>
          <w:i/>
          <w:iCs/>
          <w:color w:val="000000" w:themeColor="text1"/>
          <w:sz w:val="18"/>
          <w:szCs w:val="18"/>
        </w:rPr>
        <w:t>(pełna nazwa Wykonawcy/Wykonawców w przypadku wykonawców wspólnie ubiegających się o udzielenie zamówienia)</w:t>
      </w:r>
    </w:p>
    <w:p w14:paraId="1B2FD702" w14:textId="1A734B27" w:rsidR="00D1039C" w:rsidRPr="00815998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 w:themeColor="text1"/>
          <w:lang w:val="es-ES_tradnl"/>
        </w:rPr>
      </w:pPr>
      <w:r w:rsidRPr="00815998">
        <w:rPr>
          <w:rFonts w:ascii="Calibri" w:hAnsi="Calibri" w:cs="Calibri"/>
          <w:color w:val="000000" w:themeColor="text1"/>
          <w:lang w:val="es-ES_tradnl"/>
        </w:rPr>
        <w:t>Adres: ……………………………………………………………………………………………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>………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Pr="00815998">
        <w:rPr>
          <w:rFonts w:ascii="Calibri" w:hAnsi="Calibri" w:cs="Calibri"/>
          <w:color w:val="000000" w:themeColor="text1"/>
          <w:lang w:val="es-ES_tradnl"/>
        </w:rPr>
        <w:t>………………………………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Pr="00815998">
        <w:rPr>
          <w:rFonts w:ascii="Calibri" w:hAnsi="Calibri" w:cs="Calibri"/>
          <w:color w:val="000000" w:themeColor="text1"/>
          <w:lang w:val="es-ES_tradnl"/>
        </w:rPr>
        <w:t>.</w:t>
      </w:r>
    </w:p>
    <w:p w14:paraId="725191F4" w14:textId="3CF43C1A" w:rsidR="00D1039C" w:rsidRPr="00815998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 w:themeColor="text1"/>
          <w:lang w:val="es-ES_tradnl"/>
        </w:rPr>
      </w:pPr>
      <w:r w:rsidRPr="00815998">
        <w:rPr>
          <w:rFonts w:ascii="Calibri" w:hAnsi="Calibri" w:cs="Calibri"/>
          <w:color w:val="000000" w:themeColor="text1"/>
          <w:lang w:val="es-ES_tradnl"/>
        </w:rPr>
        <w:t xml:space="preserve">REGON 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Pr="00815998">
        <w:rPr>
          <w:rFonts w:ascii="Calibri" w:hAnsi="Calibri" w:cs="Calibri"/>
          <w:color w:val="000000" w:themeColor="text1"/>
          <w:lang w:val="es-ES_tradnl"/>
        </w:rPr>
        <w:t>…………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>………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….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>.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>.</w:t>
      </w:r>
      <w:r w:rsidRPr="00815998">
        <w:rPr>
          <w:rFonts w:ascii="Calibri" w:hAnsi="Calibri" w:cs="Calibri"/>
          <w:color w:val="000000" w:themeColor="text1"/>
          <w:lang w:val="es-ES_tradnl"/>
        </w:rPr>
        <w:t>……………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Pr="00815998">
        <w:rPr>
          <w:rFonts w:ascii="Calibri" w:hAnsi="Calibri" w:cs="Calibri"/>
          <w:color w:val="000000" w:themeColor="text1"/>
          <w:lang w:val="es-ES_tradnl"/>
        </w:rPr>
        <w:t>.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ab/>
      </w:r>
      <w:r w:rsidRPr="00815998">
        <w:rPr>
          <w:rFonts w:ascii="Calibri" w:hAnsi="Calibri" w:cs="Calibri"/>
          <w:color w:val="000000" w:themeColor="text1"/>
          <w:lang w:val="es-ES_tradnl"/>
        </w:rPr>
        <w:tab/>
        <w:t>NIP: …………………………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Pr="00815998">
        <w:rPr>
          <w:rFonts w:ascii="Calibri" w:hAnsi="Calibri" w:cs="Calibri"/>
          <w:color w:val="000000" w:themeColor="text1"/>
          <w:lang w:val="es-ES_tradnl"/>
        </w:rPr>
        <w:t>………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>…………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>.</w:t>
      </w:r>
    </w:p>
    <w:p w14:paraId="3E59330E" w14:textId="2490165E" w:rsidR="00D1039C" w:rsidRPr="00815998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 w:themeColor="text1"/>
          <w:lang w:val="es-ES_tradnl"/>
        </w:rPr>
      </w:pPr>
      <w:r w:rsidRPr="00815998">
        <w:rPr>
          <w:rFonts w:ascii="Calibri" w:hAnsi="Calibri" w:cs="Calibri"/>
          <w:color w:val="000000" w:themeColor="text1"/>
          <w:lang w:val="es-ES_tradnl"/>
        </w:rPr>
        <w:t>TEL. ………………</w:t>
      </w:r>
      <w:r w:rsidR="00345C07"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Pr="00815998">
        <w:rPr>
          <w:rFonts w:ascii="Calibri" w:hAnsi="Calibri" w:cs="Calibri"/>
          <w:color w:val="000000" w:themeColor="text1"/>
          <w:lang w:val="es-ES_tradnl"/>
        </w:rPr>
        <w:t>……</w:t>
      </w:r>
      <w:r w:rsidR="007F3900" w:rsidRPr="00815998">
        <w:rPr>
          <w:rFonts w:ascii="Calibri" w:hAnsi="Calibri" w:cs="Calibri"/>
          <w:color w:val="000000" w:themeColor="text1"/>
          <w:lang w:val="es-ES_tradnl"/>
        </w:rPr>
        <w:t>………….</w:t>
      </w:r>
      <w:r w:rsidRPr="00815998">
        <w:rPr>
          <w:rFonts w:ascii="Calibri" w:hAnsi="Calibri" w:cs="Calibri"/>
          <w:color w:val="000000" w:themeColor="text1"/>
          <w:lang w:val="es-ES_tradnl"/>
        </w:rPr>
        <w:t xml:space="preserve">………………… </w:t>
      </w:r>
      <w:r w:rsidR="00AC5811" w:rsidRPr="00815998">
        <w:rPr>
          <w:rFonts w:ascii="Calibri" w:hAnsi="Calibri" w:cs="Calibri"/>
          <w:color w:val="000000" w:themeColor="text1"/>
          <w:lang w:val="es-ES_tradnl"/>
        </w:rPr>
        <w:t xml:space="preserve"> </w:t>
      </w:r>
      <w:r w:rsidRPr="00815998">
        <w:rPr>
          <w:rFonts w:ascii="Calibri" w:hAnsi="Calibri" w:cs="Calibri"/>
          <w:color w:val="000000" w:themeColor="text1"/>
          <w:lang w:val="es-ES_tradnl"/>
        </w:rPr>
        <w:t xml:space="preserve"> adres e-mail:</w:t>
      </w:r>
      <w:r w:rsidR="00AC5811" w:rsidRPr="00815998">
        <w:rPr>
          <w:rFonts w:ascii="Calibri" w:hAnsi="Calibri" w:cs="Calibri"/>
          <w:color w:val="000000" w:themeColor="text1"/>
          <w:lang w:val="es-ES_tradnl"/>
        </w:rPr>
        <w:t xml:space="preserve"> </w:t>
      </w:r>
      <w:r w:rsidRPr="00815998">
        <w:rPr>
          <w:rFonts w:ascii="Calibri" w:hAnsi="Calibri" w:cs="Calibri"/>
          <w:color w:val="000000" w:themeColor="text1"/>
          <w:lang w:val="es-ES_tradnl"/>
        </w:rPr>
        <w:t>………………</w:t>
      </w:r>
      <w:r w:rsidR="00AC5811" w:rsidRPr="00815998">
        <w:rPr>
          <w:rFonts w:ascii="Calibri" w:hAnsi="Calibri" w:cs="Calibri"/>
          <w:color w:val="000000" w:themeColor="text1"/>
          <w:lang w:val="es-ES_tradnl"/>
        </w:rPr>
        <w:t>…………</w:t>
      </w:r>
      <w:r w:rsidRPr="00815998">
        <w:rPr>
          <w:rFonts w:ascii="Calibri" w:hAnsi="Calibri" w:cs="Calibri"/>
          <w:color w:val="000000" w:themeColor="text1"/>
          <w:lang w:val="es-ES_tradnl"/>
        </w:rPr>
        <w:t>……………………</w:t>
      </w:r>
      <w:r w:rsidR="00AC5811" w:rsidRPr="00815998">
        <w:rPr>
          <w:rFonts w:ascii="Calibri" w:hAnsi="Calibri" w:cs="Calibri"/>
          <w:color w:val="000000" w:themeColor="text1"/>
          <w:lang w:val="es-ES_tradnl"/>
        </w:rPr>
        <w:t>……………………</w:t>
      </w:r>
    </w:p>
    <w:p w14:paraId="7F086BD6" w14:textId="77777777" w:rsidR="00D1039C" w:rsidRPr="004611DF" w:rsidRDefault="00D1039C" w:rsidP="004611DF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611DF">
        <w:rPr>
          <w:rFonts w:ascii="Calibri" w:hAnsi="Calibri" w:cs="Calibri"/>
          <w:color w:val="000000" w:themeColor="text1"/>
        </w:rPr>
        <w:t xml:space="preserve">Wykonawca jest </w:t>
      </w:r>
      <w:r w:rsidRPr="004611DF">
        <w:rPr>
          <w:rFonts w:ascii="Calibri" w:hAnsi="Calibri" w:cs="Calibri"/>
          <w:bCs/>
          <w:color w:val="000000" w:themeColor="text1"/>
        </w:rPr>
        <w:t xml:space="preserve">mikro, małym, średnim przedsiębiorcą </w:t>
      </w:r>
      <w:r w:rsidRPr="002B13C0">
        <w:rPr>
          <w:rFonts w:ascii="Calibri" w:hAnsi="Calibri" w:cs="Calibri"/>
          <w:bCs/>
          <w:i/>
          <w:iCs/>
          <w:color w:val="000000" w:themeColor="text1"/>
        </w:rPr>
        <w:t>– zaznaczyć właściwe</w:t>
      </w:r>
    </w:p>
    <w:p w14:paraId="37180647" w14:textId="785C69F5" w:rsidR="004611DF" w:rsidRDefault="004611DF" w:rsidP="004611DF">
      <w:pPr>
        <w:spacing w:after="0" w:line="276" w:lineRule="auto"/>
        <w:jc w:val="both"/>
        <w:rPr>
          <w:rFonts w:cstheme="minorHAnsi"/>
        </w:rPr>
      </w:pPr>
      <w:bookmarkStart w:id="0" w:name="_Hlk173921729"/>
      <w:bookmarkStart w:id="1" w:name="_Hlk175058555"/>
      <w:bookmarkStart w:id="2" w:name="_Hlk174528618"/>
      <w:bookmarkStart w:id="3" w:name="_Hlk97642658"/>
      <w:r w:rsidRPr="004611DF">
        <w:rPr>
          <w:rFonts w:cstheme="minorHAnsi"/>
        </w:rPr>
        <w:t xml:space="preserve">składam ofertę na wykonanie zamówienia: </w:t>
      </w:r>
      <w:r w:rsidR="00D51804" w:rsidRPr="009437D7">
        <w:rPr>
          <w:bCs/>
          <w:color w:val="000000"/>
        </w:rPr>
        <w:t>Wykonanie projektu graficznego i wydruk dwóch broszur informacyjnych (dla dzieci i dla seniorów) wraz z dostawą</w:t>
      </w:r>
      <w:r w:rsidR="002B13C0">
        <w:rPr>
          <w:rFonts w:cstheme="minorHAnsi"/>
        </w:rPr>
        <w:t>,</w:t>
      </w:r>
      <w:r w:rsidRPr="004611DF">
        <w:rPr>
          <w:rFonts w:cstheme="minorHAnsi"/>
        </w:rPr>
        <w:t xml:space="preserve"> które będzie realizowane w ramach projektu </w:t>
      </w:r>
      <w:r w:rsidRPr="004611DF">
        <w:rPr>
          <w:rFonts w:cstheme="minorHAnsi"/>
          <w:i/>
        </w:rPr>
        <w:t>Fundusze Europejskie dla Śląskiego na lata 2021-2027 (Fundusz na rzecz Sprawiedliwej Transformacji) dla priorytetu FESL.10.00 Fundusze Europejskie na transformację, dla działania FESL.10.24. – Włączenie społeczne – wzmocnienie procesu sprawiedliwej transformacji</w:t>
      </w:r>
      <w:r w:rsidRPr="004611DF">
        <w:rPr>
          <w:rFonts w:cstheme="minorHAnsi"/>
        </w:rPr>
        <w:t xml:space="preserve"> - FESL.10.24-IZ.01-0694/23-001 – „</w:t>
      </w:r>
      <w:proofErr w:type="spellStart"/>
      <w:r w:rsidRPr="004611DF">
        <w:rPr>
          <w:rFonts w:cstheme="minorHAnsi"/>
        </w:rPr>
        <w:t>Nikiszowieckie</w:t>
      </w:r>
      <w:proofErr w:type="spellEnd"/>
      <w:r w:rsidRPr="004611DF">
        <w:rPr>
          <w:rFonts w:cstheme="minorHAnsi"/>
        </w:rPr>
        <w:t xml:space="preserve"> Centrum Sprawiedliwej Transformacji”</w:t>
      </w:r>
    </w:p>
    <w:p w14:paraId="2FB5A5CA" w14:textId="77777777" w:rsidR="004611DF" w:rsidRPr="007E4646" w:rsidRDefault="004611DF" w:rsidP="004611DF">
      <w:pPr>
        <w:spacing w:after="0" w:line="276" w:lineRule="auto"/>
        <w:jc w:val="both"/>
        <w:rPr>
          <w:rFonts w:cstheme="minorHAnsi"/>
        </w:rPr>
      </w:pPr>
    </w:p>
    <w:bookmarkEnd w:id="0"/>
    <w:bookmarkEnd w:id="1"/>
    <w:bookmarkEnd w:id="2"/>
    <w:bookmarkEnd w:id="3"/>
    <w:p w14:paraId="1EEA9EDB" w14:textId="107A7056" w:rsidR="00E82553" w:rsidRPr="009D602F" w:rsidRDefault="00074C76" w:rsidP="00C0625E">
      <w:pPr>
        <w:numPr>
          <w:ilvl w:val="0"/>
          <w:numId w:val="15"/>
        </w:numPr>
        <w:tabs>
          <w:tab w:val="clear" w:pos="34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color w:val="000000" w:themeColor="text1"/>
        </w:rPr>
        <w:t>Oferujemy wykonanie zamówienia za całkowitą cenę ofertową brutto</w:t>
      </w:r>
      <w:r w:rsidR="004E3334" w:rsidRPr="009D602F">
        <w:rPr>
          <w:rFonts w:ascii="Calibri" w:hAnsi="Calibri" w:cs="Calibri"/>
          <w:color w:val="000000" w:themeColor="text1"/>
        </w:rPr>
        <w:t xml:space="preserve"> </w:t>
      </w:r>
      <w:r w:rsidR="00E82553" w:rsidRPr="009D602F">
        <w:rPr>
          <w:rFonts w:ascii="Calibri" w:hAnsi="Calibri" w:cs="Calibri"/>
          <w:color w:val="000000" w:themeColor="text1"/>
        </w:rPr>
        <w:t>w zakresie określonym</w:t>
      </w:r>
      <w:r w:rsidR="00345C07" w:rsidRPr="009D602F">
        <w:rPr>
          <w:rFonts w:ascii="Calibri" w:hAnsi="Calibri" w:cs="Calibri"/>
          <w:color w:val="000000" w:themeColor="text1"/>
        </w:rPr>
        <w:br/>
      </w:r>
      <w:r w:rsidR="00E82553" w:rsidRPr="009D602F">
        <w:rPr>
          <w:rFonts w:ascii="Calibri" w:hAnsi="Calibri" w:cs="Calibri"/>
          <w:color w:val="000000" w:themeColor="text1"/>
        </w:rPr>
        <w:t xml:space="preserve">w </w:t>
      </w:r>
      <w:r w:rsidR="004E3334" w:rsidRPr="009D602F">
        <w:rPr>
          <w:rFonts w:ascii="Calibri" w:hAnsi="Calibri" w:cs="Calibri"/>
          <w:color w:val="000000" w:themeColor="text1"/>
        </w:rPr>
        <w:t xml:space="preserve">części 4 zapytania ofertowego </w:t>
      </w:r>
      <w:r w:rsidR="00E82553" w:rsidRPr="009D602F">
        <w:rPr>
          <w:rFonts w:ascii="Calibri" w:hAnsi="Calibri" w:cs="Calibri"/>
          <w:color w:val="000000" w:themeColor="text1"/>
        </w:rPr>
        <w:t>na następujących warunkach:</w:t>
      </w:r>
    </w:p>
    <w:p w14:paraId="73DF3AFF" w14:textId="55E7502E" w:rsidR="00C32AED" w:rsidRDefault="00C32AED" w:rsidP="00C32AED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214"/>
        <w:gridCol w:w="971"/>
        <w:gridCol w:w="1482"/>
        <w:gridCol w:w="1130"/>
        <w:gridCol w:w="1435"/>
      </w:tblGrid>
      <w:tr w:rsidR="009D602F" w:rsidRPr="009D602F" w14:paraId="32B36972" w14:textId="77777777" w:rsidTr="002B13C0">
        <w:trPr>
          <w:trHeight w:val="711"/>
        </w:trPr>
        <w:tc>
          <w:tcPr>
            <w:tcW w:w="2830" w:type="dxa"/>
          </w:tcPr>
          <w:p w14:paraId="38E20333" w14:textId="4BBCA4FA" w:rsidR="00A25A69" w:rsidRPr="009D602F" w:rsidRDefault="001C1DD6" w:rsidP="00C32AED">
            <w:pPr>
              <w:widowControl w:val="0"/>
              <w:jc w:val="center"/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</w:pPr>
            <w:r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  <w:t>Przedmiot zamówienia</w:t>
            </w:r>
          </w:p>
        </w:tc>
        <w:tc>
          <w:tcPr>
            <w:tcW w:w="1214" w:type="dxa"/>
          </w:tcPr>
          <w:p w14:paraId="08166B52" w14:textId="0B7BF66E" w:rsidR="009D602F" w:rsidRPr="008F119A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</w:pPr>
            <w:r w:rsidRPr="008F119A"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  <w:t xml:space="preserve">Szacunkowa cena netto za </w:t>
            </w:r>
            <w:r w:rsidR="009D602F" w:rsidRPr="008F119A"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  <w:t xml:space="preserve">1 </w:t>
            </w:r>
            <w:r w:rsidR="004611DF"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  <w:t>e</w:t>
            </w:r>
          </w:p>
          <w:p w14:paraId="51A198BD" w14:textId="40B21928" w:rsidR="00A25A69" w:rsidRPr="008F119A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971" w:type="dxa"/>
          </w:tcPr>
          <w:p w14:paraId="627BD6C2" w14:textId="701DD8AC" w:rsidR="008B79CE" w:rsidRPr="008F119A" w:rsidRDefault="008B79CE" w:rsidP="00C32AED">
            <w:pPr>
              <w:widowControl w:val="0"/>
              <w:jc w:val="center"/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</w:pPr>
            <w:r w:rsidRPr="008F119A"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  <w:t>Liczba publikacji</w:t>
            </w:r>
          </w:p>
        </w:tc>
        <w:tc>
          <w:tcPr>
            <w:tcW w:w="1482" w:type="dxa"/>
          </w:tcPr>
          <w:p w14:paraId="43EAAF90" w14:textId="77777777" w:rsidR="00A25A69" w:rsidRPr="008F119A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</w:pPr>
            <w:r w:rsidRPr="008F119A"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  <w:t>Szacunkowa wartość netto</w:t>
            </w:r>
          </w:p>
          <w:p w14:paraId="378207D2" w14:textId="77777777" w:rsidR="00A25A69" w:rsidRPr="008F119A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color w:val="000000" w:themeColor="text1"/>
                <w:kern w:val="1"/>
                <w:lang w:eastAsia="hi-IN" w:bidi="hi-IN"/>
              </w:rPr>
            </w:pPr>
            <w:r w:rsidRPr="008F119A">
              <w:rPr>
                <w:rFonts w:ascii="Calibri Light" w:eastAsia="SimSun" w:hAnsi="Calibri Light" w:cs="Calibri"/>
                <w:color w:val="000000" w:themeColor="text1"/>
                <w:kern w:val="1"/>
                <w:sz w:val="18"/>
                <w:lang w:eastAsia="hi-IN" w:bidi="hi-IN"/>
              </w:rPr>
              <w:t>(kol. 2 * kol. 3)</w:t>
            </w:r>
          </w:p>
        </w:tc>
        <w:tc>
          <w:tcPr>
            <w:tcW w:w="1130" w:type="dxa"/>
          </w:tcPr>
          <w:p w14:paraId="59CECEDB" w14:textId="33514E9A" w:rsidR="00A25A69" w:rsidRPr="009D602F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</w:pPr>
            <w:r w:rsidRPr="009D602F"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  <w:t>Podatek VAT w wys. ..... %</w:t>
            </w:r>
          </w:p>
        </w:tc>
        <w:tc>
          <w:tcPr>
            <w:tcW w:w="1435" w:type="dxa"/>
          </w:tcPr>
          <w:p w14:paraId="580AD5A8" w14:textId="2E9F69C6" w:rsidR="00A25A69" w:rsidRPr="009D602F" w:rsidRDefault="00301320" w:rsidP="00C32AED">
            <w:pPr>
              <w:widowControl w:val="0"/>
              <w:jc w:val="center"/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</w:pPr>
            <w:r>
              <w:rPr>
                <w:rFonts w:ascii="Calibri Light" w:eastAsia="SimSun" w:hAnsi="Calibri Light" w:cs="Calibri"/>
                <w:b/>
                <w:color w:val="000000" w:themeColor="text1"/>
                <w:kern w:val="1"/>
                <w:lang w:eastAsia="hi-IN" w:bidi="hi-IN"/>
              </w:rPr>
              <w:t>Cena brutto razem</w:t>
            </w:r>
          </w:p>
        </w:tc>
      </w:tr>
      <w:tr w:rsidR="009D602F" w:rsidRPr="009D602F" w14:paraId="15928A29" w14:textId="77777777" w:rsidTr="002B13C0">
        <w:tc>
          <w:tcPr>
            <w:tcW w:w="2830" w:type="dxa"/>
          </w:tcPr>
          <w:p w14:paraId="27E104F8" w14:textId="77777777" w:rsidR="00A25A69" w:rsidRPr="009D602F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</w:pPr>
            <w:r w:rsidRPr="009D602F"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  <w:t>1</w:t>
            </w:r>
          </w:p>
        </w:tc>
        <w:tc>
          <w:tcPr>
            <w:tcW w:w="1214" w:type="dxa"/>
          </w:tcPr>
          <w:p w14:paraId="7E886DAA" w14:textId="77777777" w:rsidR="00A25A69" w:rsidRPr="009D602F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</w:pPr>
            <w:r w:rsidRPr="009D602F"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  <w:t>2</w:t>
            </w:r>
          </w:p>
        </w:tc>
        <w:tc>
          <w:tcPr>
            <w:tcW w:w="971" w:type="dxa"/>
          </w:tcPr>
          <w:p w14:paraId="52E40F36" w14:textId="77777777" w:rsidR="00A25A69" w:rsidRPr="009D602F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</w:pPr>
            <w:r w:rsidRPr="009D602F"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  <w:t>3</w:t>
            </w:r>
          </w:p>
        </w:tc>
        <w:tc>
          <w:tcPr>
            <w:tcW w:w="1482" w:type="dxa"/>
          </w:tcPr>
          <w:p w14:paraId="12287F95" w14:textId="77777777" w:rsidR="00A25A69" w:rsidRPr="009D602F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</w:pPr>
            <w:r w:rsidRPr="009D602F"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  <w:t>4</w:t>
            </w:r>
          </w:p>
        </w:tc>
        <w:tc>
          <w:tcPr>
            <w:tcW w:w="1130" w:type="dxa"/>
          </w:tcPr>
          <w:p w14:paraId="2723255D" w14:textId="77777777" w:rsidR="00A25A69" w:rsidRPr="009D602F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1435" w:type="dxa"/>
          </w:tcPr>
          <w:p w14:paraId="36B33F5C" w14:textId="6DE28C09" w:rsidR="00A25A69" w:rsidRPr="009D602F" w:rsidRDefault="00A25A69" w:rsidP="00C32AED">
            <w:pPr>
              <w:widowControl w:val="0"/>
              <w:jc w:val="center"/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</w:pPr>
            <w:r w:rsidRPr="009D602F">
              <w:rPr>
                <w:rFonts w:ascii="Calibri Light" w:eastAsia="SimSun" w:hAnsi="Calibri Light" w:cs="Calibri"/>
                <w:i/>
                <w:color w:val="000000" w:themeColor="text1"/>
                <w:kern w:val="1"/>
                <w:sz w:val="16"/>
                <w:szCs w:val="16"/>
                <w:lang w:eastAsia="hi-IN" w:bidi="hi-IN"/>
              </w:rPr>
              <w:t>5</w:t>
            </w:r>
          </w:p>
        </w:tc>
      </w:tr>
      <w:tr w:rsidR="004611DF" w:rsidRPr="009D602F" w14:paraId="7212FDE7" w14:textId="77777777" w:rsidTr="002B13C0">
        <w:tc>
          <w:tcPr>
            <w:tcW w:w="2830" w:type="dxa"/>
            <w:vAlign w:val="center"/>
          </w:tcPr>
          <w:p w14:paraId="31CB034A" w14:textId="6F75A295" w:rsidR="004611DF" w:rsidRPr="002B13C0" w:rsidRDefault="004611DF" w:rsidP="004611DF">
            <w:pPr>
              <w:widowControl w:val="0"/>
              <w:rPr>
                <w:rFonts w:ascii="Calibri" w:eastAsia="SimSun" w:hAnsi="Calibri" w:cs="Calibri"/>
                <w:color w:val="000000" w:themeColor="text1"/>
                <w:kern w:val="1"/>
                <w:sz w:val="22"/>
                <w:szCs w:val="22"/>
                <w:lang w:eastAsia="hi-IN" w:bidi="hi-IN"/>
              </w:rPr>
            </w:pPr>
            <w:r w:rsidRPr="002B13C0">
              <w:rPr>
                <w:rFonts w:ascii="Calibri" w:hAnsi="Calibri" w:cs="Calibri"/>
                <w:sz w:val="22"/>
                <w:szCs w:val="22"/>
              </w:rPr>
              <w:t>„</w:t>
            </w:r>
            <w:r w:rsidR="00D51804" w:rsidRPr="00D51804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Wykonanie projektu graficznego i wydruk dwóch broszur informacyjnych (dla dzieci i dla seniorów) wraz z dostawą</w:t>
            </w:r>
          </w:p>
        </w:tc>
        <w:tc>
          <w:tcPr>
            <w:tcW w:w="1214" w:type="dxa"/>
          </w:tcPr>
          <w:p w14:paraId="5449F0CB" w14:textId="77777777" w:rsidR="004611DF" w:rsidRPr="009D602F" w:rsidRDefault="004611DF" w:rsidP="004611DF">
            <w:pPr>
              <w:widowControl w:val="0"/>
              <w:jc w:val="both"/>
              <w:rPr>
                <w:rFonts w:ascii="Calibri Light" w:eastAsia="SimSun" w:hAnsi="Calibri Light" w:cs="Calibri"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971" w:type="dxa"/>
          </w:tcPr>
          <w:p w14:paraId="33A77D74" w14:textId="77777777" w:rsidR="004611DF" w:rsidRPr="009D602F" w:rsidRDefault="004611DF" w:rsidP="004611DF">
            <w:pPr>
              <w:widowControl w:val="0"/>
              <w:jc w:val="center"/>
              <w:rPr>
                <w:rFonts w:ascii="Calibri Light" w:eastAsia="SimSun" w:hAnsi="Calibri Light" w:cs="Calibri"/>
                <w:color w:val="000000" w:themeColor="text1"/>
                <w:kern w:val="1"/>
                <w:lang w:eastAsia="hi-IN" w:bidi="hi-IN"/>
              </w:rPr>
            </w:pPr>
          </w:p>
          <w:p w14:paraId="3B849F96" w14:textId="4F0F6C40" w:rsidR="004611DF" w:rsidRPr="002B13C0" w:rsidRDefault="002D040A" w:rsidP="004611DF">
            <w:pPr>
              <w:widowControl w:val="0"/>
              <w:jc w:val="center"/>
              <w:rPr>
                <w:rFonts w:ascii="Calibri Light" w:eastAsia="SimSun" w:hAnsi="Calibri Light" w:cs="Calibri"/>
                <w:color w:val="000000" w:themeColor="text1"/>
                <w:kern w:val="1"/>
                <w:sz w:val="22"/>
                <w:szCs w:val="22"/>
                <w:lang w:eastAsia="hi-IN" w:bidi="hi-IN"/>
              </w:rPr>
            </w:pPr>
            <w:r w:rsidRPr="002D040A">
              <w:rPr>
                <w:rFonts w:ascii="Calibri Light" w:eastAsia="SimSun" w:hAnsi="Calibri Light" w:cs="Calibri"/>
                <w:kern w:val="1"/>
                <w:sz w:val="22"/>
                <w:szCs w:val="22"/>
                <w:lang w:eastAsia="hi-IN" w:bidi="hi-IN"/>
              </w:rPr>
              <w:t>20 000 (po 10 000 każdej z dwóch broszur)</w:t>
            </w:r>
          </w:p>
        </w:tc>
        <w:tc>
          <w:tcPr>
            <w:tcW w:w="1482" w:type="dxa"/>
          </w:tcPr>
          <w:p w14:paraId="69EB0C2A" w14:textId="77777777" w:rsidR="004611DF" w:rsidRPr="009D602F" w:rsidRDefault="004611DF" w:rsidP="004611DF">
            <w:pPr>
              <w:widowControl w:val="0"/>
              <w:jc w:val="both"/>
              <w:rPr>
                <w:rFonts w:ascii="Calibri Light" w:eastAsia="SimSun" w:hAnsi="Calibri Light" w:cs="Calibri"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130" w:type="dxa"/>
          </w:tcPr>
          <w:p w14:paraId="3417EF63" w14:textId="77777777" w:rsidR="004611DF" w:rsidRPr="009D602F" w:rsidRDefault="004611DF" w:rsidP="004611DF">
            <w:pPr>
              <w:widowControl w:val="0"/>
              <w:jc w:val="both"/>
              <w:rPr>
                <w:rFonts w:ascii="Calibri Light" w:eastAsia="SimSun" w:hAnsi="Calibri Light" w:cs="Calibri"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435" w:type="dxa"/>
          </w:tcPr>
          <w:p w14:paraId="793E9CD1" w14:textId="0A5D3070" w:rsidR="004611DF" w:rsidRPr="009D602F" w:rsidRDefault="004611DF" w:rsidP="004611DF">
            <w:pPr>
              <w:widowControl w:val="0"/>
              <w:jc w:val="both"/>
              <w:rPr>
                <w:rFonts w:ascii="Calibri Light" w:eastAsia="SimSun" w:hAnsi="Calibri Light" w:cs="Calibri"/>
                <w:color w:val="000000" w:themeColor="text1"/>
                <w:kern w:val="1"/>
                <w:lang w:eastAsia="hi-IN" w:bidi="hi-IN"/>
              </w:rPr>
            </w:pPr>
          </w:p>
        </w:tc>
      </w:tr>
    </w:tbl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9D602F" w:rsidRPr="009D602F" w14:paraId="1C1AB1A7" w14:textId="77777777" w:rsidTr="00004665">
        <w:tc>
          <w:tcPr>
            <w:tcW w:w="9351" w:type="dxa"/>
          </w:tcPr>
          <w:p w14:paraId="67A4C255" w14:textId="77777777" w:rsidR="00BB4AA0" w:rsidRDefault="00BB4AA0" w:rsidP="009D602F">
            <w:pPr>
              <w:autoSpaceDE w:val="0"/>
              <w:autoSpaceDN w:val="0"/>
              <w:adjustRightInd w:val="0"/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</w:pPr>
            <w:bookmarkStart w:id="4" w:name="_Hlk106799429"/>
            <w:bookmarkStart w:id="5" w:name="_Hlk106797670"/>
          </w:p>
          <w:p w14:paraId="467A4CD6" w14:textId="649A4CB9" w:rsidR="004372A6" w:rsidRPr="00D476F1" w:rsidRDefault="002B13C0" w:rsidP="009D602F">
            <w:pPr>
              <w:autoSpaceDE w:val="0"/>
              <w:autoSpaceDN w:val="0"/>
              <w:adjustRightInd w:val="0"/>
              <w:rPr>
                <w:rFonts w:ascii="Calibri" w:eastAsiaTheme="majorEastAsia" w:hAnsi="Calibri" w:cs="Calibri"/>
                <w:color w:val="000000" w:themeColor="text1"/>
                <w:sz w:val="22"/>
                <w:szCs w:val="22"/>
              </w:rPr>
            </w:pPr>
            <w:r w:rsidRPr="00D476F1"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  <w:lastRenderedPageBreak/>
              <w:t xml:space="preserve">Oferuję </w:t>
            </w:r>
            <w:r w:rsidR="00FF60AD" w:rsidRPr="00D476F1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przekazanie gotow</w:t>
            </w:r>
            <w:r w:rsidR="002D040A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ych</w:t>
            </w:r>
            <w:r w:rsidR="00FF60AD" w:rsidRPr="00D476F1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projekt</w:t>
            </w:r>
            <w:r w:rsidR="002D040A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ów</w:t>
            </w:r>
            <w:r w:rsidR="00FF60AD" w:rsidRPr="00D476F1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graficzn</w:t>
            </w:r>
            <w:r w:rsidR="002D040A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ych</w:t>
            </w:r>
            <w:r w:rsidR="00FF60AD" w:rsidRPr="00D476F1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do akceptacji</w:t>
            </w:r>
            <w:r w:rsidR="00FF60AD" w:rsidRPr="00D476F1"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  <w:t xml:space="preserve"> w terminie </w:t>
            </w:r>
            <w:r w:rsidRPr="00D476F1"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  <w:t xml:space="preserve">………………………………… </w:t>
            </w:r>
            <w:r w:rsidR="00FF60AD" w:rsidRPr="00D476F1"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  <w:t xml:space="preserve">dni </w:t>
            </w:r>
            <w:r w:rsidR="00E924BD"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  <w:t xml:space="preserve">kalendarzowych </w:t>
            </w:r>
            <w:r w:rsidRPr="00D476F1"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  <w:t>od otrzymania materiałów</w:t>
            </w:r>
            <w:r w:rsidR="00FF60AD" w:rsidRPr="00D476F1"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  <w:t xml:space="preserve"> od Zamawiającego.</w:t>
            </w:r>
          </w:p>
          <w:p w14:paraId="340C53A4" w14:textId="6F21326E" w:rsidR="009D602F" w:rsidRPr="00FF60AD" w:rsidRDefault="009D602F" w:rsidP="009D602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476F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Powyższe </w:t>
            </w:r>
            <w:r w:rsidR="00952D6E" w:rsidRPr="00D476F1">
              <w:rPr>
                <w:rFonts w:ascii="Calibri" w:hAnsi="Calibri" w:cs="Calibri"/>
                <w:color w:val="000000"/>
                <w:sz w:val="22"/>
                <w:szCs w:val="22"/>
              </w:rPr>
              <w:t>oświadczenie służy</w:t>
            </w:r>
            <w:r w:rsidRPr="00D476F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ocenie ofert w zakresie terminu </w:t>
            </w:r>
            <w:r w:rsidR="00FF60AD" w:rsidRPr="00D476F1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przekazania gotow</w:t>
            </w:r>
            <w:r w:rsidR="002D040A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ych</w:t>
            </w:r>
            <w:r w:rsidR="00FF60AD" w:rsidRPr="00D476F1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projekt</w:t>
            </w:r>
            <w:r w:rsidR="002D040A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ów</w:t>
            </w:r>
            <w:r w:rsidR="00FF60AD" w:rsidRPr="00D476F1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graficzn</w:t>
            </w:r>
            <w:r w:rsidR="002D040A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ych</w:t>
            </w:r>
            <w:r w:rsidR="00FF60AD" w:rsidRPr="00D476F1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do akceptacji</w:t>
            </w:r>
            <w:r w:rsidR="00FF60AD" w:rsidRPr="00D476F1">
              <w:rPr>
                <w:rFonts w:ascii="Calibri" w:eastAsia="CIDFont+F3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D476F1">
              <w:rPr>
                <w:rFonts w:ascii="Calibri" w:hAnsi="Calibri" w:cs="Calibri"/>
                <w:color w:val="000000"/>
                <w:sz w:val="22"/>
                <w:szCs w:val="22"/>
              </w:rPr>
              <w:t>i nie podlega uzupełnieniu, a brak jego wypełnienia skutkować będzie nie otrzymaniem punktów w tym kryterium.</w:t>
            </w:r>
          </w:p>
          <w:p w14:paraId="5474B398" w14:textId="4C98F8EA" w:rsidR="002B13C0" w:rsidRPr="009D602F" w:rsidRDefault="002B13C0" w:rsidP="009D602F">
            <w:pPr>
              <w:autoSpaceDE w:val="0"/>
              <w:autoSpaceDN w:val="0"/>
              <w:adjustRightInd w:val="0"/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9D602F" w:rsidRPr="009D602F" w14:paraId="2B4A7599" w14:textId="77777777" w:rsidTr="00004665">
        <w:trPr>
          <w:trHeight w:val="185"/>
        </w:trPr>
        <w:tc>
          <w:tcPr>
            <w:tcW w:w="9351" w:type="dxa"/>
          </w:tcPr>
          <w:p w14:paraId="22D60CF6" w14:textId="70BCB622" w:rsidR="00CC7E53" w:rsidRPr="009D602F" w:rsidRDefault="00CC7E53" w:rsidP="00CC7E53">
            <w:pPr>
              <w:autoSpaceDE w:val="0"/>
              <w:autoSpaceDN w:val="0"/>
              <w:adjustRightInd w:val="0"/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</w:pPr>
            <w:r w:rsidRPr="009D602F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Akceptuję warunki płatności - </w:t>
            </w:r>
            <w:r w:rsidR="005E0F28" w:rsidRPr="002B13C0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t>14</w:t>
            </w:r>
            <w:r w:rsidRPr="002B13C0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t xml:space="preserve"> d</w:t>
            </w:r>
            <w:r w:rsidRPr="009D602F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t>ni od dnia poprawnie złożonej faktury lub rachunku przelewem na konto</w:t>
            </w:r>
            <w:r w:rsidR="00496C72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t xml:space="preserve"> podane na fakturze.</w:t>
            </w:r>
          </w:p>
          <w:p w14:paraId="46EDC925" w14:textId="77777777" w:rsidR="00CC7E53" w:rsidRPr="009D602F" w:rsidRDefault="00CC7E53" w:rsidP="00CC7E53">
            <w:pPr>
              <w:autoSpaceDE w:val="0"/>
              <w:autoSpaceDN w:val="0"/>
              <w:adjustRightInd w:val="0"/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7E53" w:rsidRPr="009D602F" w14:paraId="43157D82" w14:textId="77777777" w:rsidTr="00004665">
        <w:trPr>
          <w:trHeight w:val="185"/>
        </w:trPr>
        <w:tc>
          <w:tcPr>
            <w:tcW w:w="9351" w:type="dxa"/>
          </w:tcPr>
          <w:p w14:paraId="43502DDC" w14:textId="15266D30" w:rsidR="00CC7E53" w:rsidRDefault="00CC7E53" w:rsidP="00CC7E53">
            <w:pPr>
              <w:autoSpaceDE w:val="0"/>
              <w:autoSpaceDN w:val="0"/>
              <w:adjustRightInd w:val="0"/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</w:pPr>
            <w:r w:rsidRPr="009D602F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t>Oświadczam, że zamówienie Firma wykona osobiście z wyjątkiem niżej wymienionych:</w:t>
            </w:r>
          </w:p>
          <w:p w14:paraId="40F035C8" w14:textId="77777777" w:rsidR="00496C72" w:rsidRDefault="00496C72" w:rsidP="00CC7E53">
            <w:pPr>
              <w:autoSpaceDE w:val="0"/>
              <w:autoSpaceDN w:val="0"/>
              <w:adjustRightInd w:val="0"/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</w:pPr>
          </w:p>
          <w:p w14:paraId="75FC315A" w14:textId="01F22625" w:rsidR="00CC7E53" w:rsidRPr="009D602F" w:rsidRDefault="00CC7E53" w:rsidP="00CC7E53">
            <w:pPr>
              <w:autoSpaceDE w:val="0"/>
              <w:autoSpaceDN w:val="0"/>
              <w:adjustRightInd w:val="0"/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</w:pPr>
            <w:r w:rsidRPr="009D602F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…………………………………………………………………………………………………………………………………</w:t>
            </w:r>
            <w:r w:rsidR="00682627" w:rsidRPr="009D602F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t>…………………………</w:t>
            </w:r>
            <w:r w:rsidRPr="009D602F">
              <w:rPr>
                <w:rFonts w:asciiTheme="minorHAnsi" w:eastAsia="CIDFont+F3" w:hAnsiTheme="minorHAnsi" w:cstheme="minorHAnsi"/>
                <w:color w:val="000000" w:themeColor="text1"/>
                <w:sz w:val="22"/>
                <w:szCs w:val="22"/>
              </w:rPr>
              <w:t>…</w:t>
            </w:r>
          </w:p>
          <w:p w14:paraId="66FE4121" w14:textId="77777777" w:rsidR="00CC7E53" w:rsidRPr="00496C72" w:rsidRDefault="00CC7E53" w:rsidP="00CC7E53">
            <w:pPr>
              <w:autoSpaceDE w:val="0"/>
              <w:autoSpaceDN w:val="0"/>
              <w:adjustRightInd w:val="0"/>
              <w:rPr>
                <w:rFonts w:asciiTheme="minorHAnsi" w:eastAsia="CIDFont+F3" w:hAnsiTheme="minorHAnsi" w:cstheme="minorHAnsi"/>
                <w:i/>
                <w:iCs/>
                <w:color w:val="000000" w:themeColor="text1"/>
                <w:sz w:val="22"/>
                <w:szCs w:val="22"/>
              </w:rPr>
            </w:pPr>
            <w:r w:rsidRPr="00496C72">
              <w:rPr>
                <w:rFonts w:asciiTheme="minorHAnsi" w:eastAsia="CIDFont+F3" w:hAnsiTheme="minorHAnsi" w:cstheme="minorHAnsi"/>
                <w:i/>
                <w:iCs/>
                <w:color w:val="000000" w:themeColor="text1"/>
                <w:sz w:val="22"/>
                <w:szCs w:val="22"/>
              </w:rPr>
              <w:t>Uwaga: należy podać nazwę części zamówienia którą Wykonawca zamierza podzlecić oraz nazwę podwykonawcy (jeśli jest już znana).</w:t>
            </w:r>
          </w:p>
        </w:tc>
      </w:tr>
      <w:bookmarkEnd w:id="4"/>
      <w:bookmarkEnd w:id="5"/>
    </w:tbl>
    <w:p w14:paraId="77237A72" w14:textId="77777777" w:rsidR="007E50D3" w:rsidRPr="009D602F" w:rsidRDefault="007E50D3" w:rsidP="0033730D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3A64F4D" w14:textId="79AF5267" w:rsidR="00074C76" w:rsidRPr="009D602F" w:rsidRDefault="00074C76" w:rsidP="00C0625E">
      <w:pPr>
        <w:numPr>
          <w:ilvl w:val="0"/>
          <w:numId w:val="15"/>
        </w:numPr>
        <w:tabs>
          <w:tab w:val="clear" w:pos="340"/>
          <w:tab w:val="num" w:pos="284"/>
        </w:tabs>
        <w:spacing w:after="0" w:line="240" w:lineRule="auto"/>
        <w:ind w:left="0" w:firstLine="0"/>
        <w:jc w:val="both"/>
        <w:rPr>
          <w:rFonts w:cstheme="minorHAnsi"/>
          <w:color w:val="000000" w:themeColor="text1"/>
        </w:rPr>
      </w:pPr>
      <w:r w:rsidRPr="009D602F">
        <w:rPr>
          <w:rFonts w:cstheme="minorHAnsi"/>
          <w:color w:val="000000" w:themeColor="text1"/>
        </w:rPr>
        <w:t xml:space="preserve">Oświadczam, że cena podana </w:t>
      </w:r>
      <w:r w:rsidR="00072665">
        <w:rPr>
          <w:rFonts w:cstheme="minorHAnsi"/>
          <w:color w:val="000000" w:themeColor="text1"/>
        </w:rPr>
        <w:t xml:space="preserve">w ofercie </w:t>
      </w:r>
      <w:r w:rsidRPr="009D602F">
        <w:rPr>
          <w:rFonts w:cstheme="minorHAnsi"/>
          <w:color w:val="000000" w:themeColor="text1"/>
        </w:rPr>
        <w:t>obejmuje wszystkie koszty, jakie ponosi Zamawiający w</w:t>
      </w:r>
      <w:r w:rsidR="003C342B">
        <w:rPr>
          <w:rFonts w:cstheme="minorHAnsi"/>
          <w:color w:val="000000" w:themeColor="text1"/>
        </w:rPr>
        <w:t> </w:t>
      </w:r>
      <w:r w:rsidRPr="009D602F">
        <w:rPr>
          <w:rFonts w:cstheme="minorHAnsi"/>
          <w:color w:val="000000" w:themeColor="text1"/>
        </w:rPr>
        <w:t>związku z realizacją przedmiotowego zamówienia.</w:t>
      </w:r>
    </w:p>
    <w:p w14:paraId="2E3D28A5" w14:textId="764E63E8" w:rsidR="00074C76" w:rsidRPr="009D602F" w:rsidRDefault="00074C76" w:rsidP="00C0625E">
      <w:pPr>
        <w:numPr>
          <w:ilvl w:val="0"/>
          <w:numId w:val="15"/>
        </w:numPr>
        <w:tabs>
          <w:tab w:val="clear" w:pos="340"/>
          <w:tab w:val="num" w:pos="284"/>
        </w:tabs>
        <w:spacing w:after="0" w:line="240" w:lineRule="auto"/>
        <w:ind w:left="0" w:firstLine="0"/>
        <w:jc w:val="both"/>
        <w:rPr>
          <w:rFonts w:cstheme="minorHAnsi"/>
          <w:color w:val="000000" w:themeColor="text1"/>
        </w:rPr>
      </w:pPr>
      <w:r w:rsidRPr="009D602F">
        <w:rPr>
          <w:rFonts w:cstheme="minorHAnsi"/>
          <w:color w:val="000000" w:themeColor="text1"/>
        </w:rPr>
        <w:t>Oświadczam, że zapoznaliśmy się z przedmiotem zamówienia i nie wnosimy jakichkolwiek zastrzeżeń do możliwości jego realizacji oraz zobowiązujemy się do wykonania przedmiotu zamówienia zgodnie z warunkami przedstawionymi przez Zamawiającego, określonymi w opisie przedmiotu zamówienia oraz wzorze umowy.</w:t>
      </w:r>
    </w:p>
    <w:p w14:paraId="5CFA3785" w14:textId="4434594D" w:rsidR="00074C76" w:rsidRPr="009D602F" w:rsidRDefault="00074C76" w:rsidP="00C0625E">
      <w:pPr>
        <w:numPr>
          <w:ilvl w:val="0"/>
          <w:numId w:val="15"/>
        </w:numPr>
        <w:tabs>
          <w:tab w:val="clear" w:pos="340"/>
          <w:tab w:val="num" w:pos="284"/>
        </w:tabs>
        <w:spacing w:after="0" w:line="240" w:lineRule="auto"/>
        <w:ind w:left="0" w:firstLine="0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cstheme="minorHAnsi"/>
          <w:color w:val="000000" w:themeColor="text1"/>
        </w:rPr>
        <w:t>Oświadczam, że zdobyliśmy wszelkie informacje, które były potrzebne do przygotowania oferty, że wyceniliśmy wszystkie elementy niezbędne do prawidłowego wykonania umowy oraz</w:t>
      </w:r>
      <w:r w:rsidRPr="009D602F">
        <w:rPr>
          <w:rFonts w:cstheme="minorHAnsi"/>
          <w:color w:val="000000" w:themeColor="text1"/>
        </w:rPr>
        <w:br/>
        <w:t xml:space="preserve">że zapoznaliśmy się ze wzorem umowy w niniejszym postępowaniu, akceptujemy powyższe </w:t>
      </w:r>
      <w:r w:rsidRPr="009D602F">
        <w:rPr>
          <w:rFonts w:ascii="Calibri" w:hAnsi="Calibri" w:cs="Calibri"/>
          <w:color w:val="000000" w:themeColor="text1"/>
        </w:rPr>
        <w:t>dokumenty, nie wnosimy do nich zastrzeżeń, a także przyjmujemy warunki tam zawarte.</w:t>
      </w:r>
    </w:p>
    <w:p w14:paraId="0630D78A" w14:textId="5CFF6D79" w:rsidR="00074C76" w:rsidRPr="009D602F" w:rsidRDefault="00074C76" w:rsidP="00C0625E">
      <w:pPr>
        <w:numPr>
          <w:ilvl w:val="0"/>
          <w:numId w:val="15"/>
        </w:numPr>
        <w:tabs>
          <w:tab w:val="clear" w:pos="340"/>
          <w:tab w:val="num" w:pos="284"/>
        </w:tabs>
        <w:spacing w:after="0" w:line="240" w:lineRule="auto"/>
        <w:ind w:left="0" w:firstLine="0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color w:val="000000" w:themeColor="text1"/>
        </w:rPr>
        <w:t xml:space="preserve">Oświadczam, że uważamy się za związanych ofertą </w:t>
      </w:r>
      <w:r w:rsidRPr="009D602F">
        <w:rPr>
          <w:rFonts w:ascii="Calibri" w:hAnsi="Calibri" w:cs="Calibri"/>
          <w:b/>
          <w:color w:val="000000" w:themeColor="text1"/>
        </w:rPr>
        <w:t>przez 30 dni</w:t>
      </w:r>
      <w:r w:rsidRPr="009D602F">
        <w:rPr>
          <w:rFonts w:ascii="Calibri" w:hAnsi="Calibri" w:cs="Calibri"/>
          <w:color w:val="000000" w:themeColor="text1"/>
        </w:rPr>
        <w:t xml:space="preserve"> od terminu składania ofert, wyznaczonego przez Zamawiającego.</w:t>
      </w:r>
    </w:p>
    <w:p w14:paraId="1AC98407" w14:textId="77777777" w:rsidR="00074C76" w:rsidRPr="009D602F" w:rsidRDefault="00074C76" w:rsidP="00C0625E">
      <w:pPr>
        <w:numPr>
          <w:ilvl w:val="0"/>
          <w:numId w:val="15"/>
        </w:numPr>
        <w:tabs>
          <w:tab w:val="clear" w:pos="340"/>
          <w:tab w:val="num" w:pos="284"/>
        </w:tabs>
        <w:spacing w:after="0" w:line="240" w:lineRule="auto"/>
        <w:ind w:left="0" w:firstLine="0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color w:val="000000" w:themeColor="text1"/>
        </w:rPr>
        <w:t xml:space="preserve">W przypadku przyznania nam zamówienia zobowiązujemy się do zawarcia umowy w miejscu i terminie wskazanym przez Zamawiającego. </w:t>
      </w:r>
    </w:p>
    <w:p w14:paraId="3FDAD18A" w14:textId="77777777" w:rsidR="00074C76" w:rsidRPr="009D602F" w:rsidRDefault="00074C76" w:rsidP="00C0625E">
      <w:pPr>
        <w:numPr>
          <w:ilvl w:val="0"/>
          <w:numId w:val="15"/>
        </w:numPr>
        <w:tabs>
          <w:tab w:val="clear" w:pos="340"/>
          <w:tab w:val="num" w:pos="284"/>
        </w:tabs>
        <w:spacing w:after="0" w:line="240" w:lineRule="auto"/>
        <w:ind w:left="0" w:firstLine="0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color w:val="000000" w:themeColor="text1"/>
        </w:rPr>
        <w:t>Wykaz załączników do oferty:</w:t>
      </w:r>
    </w:p>
    <w:p w14:paraId="108D8EB9" w14:textId="419E7CF5" w:rsidR="00D1039C" w:rsidRPr="009D602F" w:rsidRDefault="002611AB" w:rsidP="00C0625E">
      <w:pPr>
        <w:numPr>
          <w:ilvl w:val="1"/>
          <w:numId w:val="15"/>
        </w:numPr>
        <w:spacing w:after="0" w:line="240" w:lineRule="auto"/>
        <w:ind w:left="709" w:hanging="283"/>
        <w:jc w:val="both"/>
        <w:rPr>
          <w:rFonts w:ascii="Calibri" w:hAnsi="Calibri" w:cs="Calibri"/>
          <w:color w:val="000000" w:themeColor="text1"/>
        </w:rPr>
      </w:pPr>
      <w:r w:rsidRPr="009D602F">
        <w:rPr>
          <w:rFonts w:ascii="Calibri" w:hAnsi="Calibri" w:cs="Calibri"/>
          <w:color w:val="000000" w:themeColor="text1"/>
        </w:rPr>
        <w:t>O</w:t>
      </w:r>
      <w:r w:rsidR="0028191F" w:rsidRPr="009D602F">
        <w:rPr>
          <w:rFonts w:ascii="Calibri" w:hAnsi="Calibri" w:cs="Calibri"/>
          <w:color w:val="000000" w:themeColor="text1"/>
        </w:rPr>
        <w:t>świadczenia o treści</w:t>
      </w:r>
      <w:r w:rsidR="005E0F28">
        <w:rPr>
          <w:rFonts w:ascii="Calibri" w:hAnsi="Calibri" w:cs="Calibri"/>
          <w:color w:val="000000" w:themeColor="text1"/>
        </w:rPr>
        <w:t xml:space="preserve"> zgodnej z załącznikami </w:t>
      </w:r>
      <w:r w:rsidR="00072665">
        <w:rPr>
          <w:rFonts w:ascii="Calibri" w:hAnsi="Calibri" w:cs="Calibri"/>
          <w:color w:val="000000" w:themeColor="text1"/>
        </w:rPr>
        <w:t>2 i 3</w:t>
      </w:r>
    </w:p>
    <w:p w14:paraId="09699EF7" w14:textId="52359F5F" w:rsidR="002611AB" w:rsidRPr="009D602F" w:rsidRDefault="002611AB" w:rsidP="00406ED8">
      <w:pPr>
        <w:spacing w:after="0" w:line="240" w:lineRule="auto"/>
        <w:ind w:left="709"/>
        <w:jc w:val="both"/>
        <w:rPr>
          <w:rFonts w:ascii="Calibri" w:hAnsi="Calibri" w:cs="Calibri"/>
          <w:color w:val="000000" w:themeColor="text1"/>
        </w:rPr>
      </w:pPr>
    </w:p>
    <w:p w14:paraId="5AE286A5" w14:textId="2E507E42" w:rsidR="00FD6653" w:rsidRPr="009D602F" w:rsidRDefault="00FD6653" w:rsidP="00522A2C">
      <w:pPr>
        <w:spacing w:after="0" w:line="240" w:lineRule="auto"/>
        <w:ind w:left="426"/>
        <w:jc w:val="both"/>
        <w:rPr>
          <w:rFonts w:asciiTheme="majorHAnsi" w:hAnsiTheme="majorHAnsi" w:cstheme="majorHAnsi"/>
          <w:color w:val="000000" w:themeColor="text1"/>
        </w:rPr>
      </w:pPr>
    </w:p>
    <w:p w14:paraId="6EFAC129" w14:textId="77777777" w:rsidR="00074C76" w:rsidRPr="009D602F" w:rsidRDefault="00074C76" w:rsidP="0033730D">
      <w:pPr>
        <w:spacing w:after="0" w:line="240" w:lineRule="auto"/>
        <w:jc w:val="both"/>
        <w:rPr>
          <w:rFonts w:asciiTheme="majorHAnsi" w:hAnsiTheme="majorHAnsi" w:cstheme="majorHAnsi"/>
          <w:i/>
          <w:iCs/>
          <w:color w:val="000000" w:themeColor="text1"/>
        </w:rPr>
      </w:pPr>
    </w:p>
    <w:p w14:paraId="24D142C6" w14:textId="77777777" w:rsidR="00074C76" w:rsidRPr="009D602F" w:rsidRDefault="00074C76" w:rsidP="0033730D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</w:p>
    <w:p w14:paraId="0AFB6998" w14:textId="77777777" w:rsidR="00074C76" w:rsidRPr="009D602F" w:rsidRDefault="00074C76" w:rsidP="0033730D">
      <w:pPr>
        <w:spacing w:after="0" w:line="240" w:lineRule="auto"/>
        <w:ind w:right="-79"/>
        <w:jc w:val="center"/>
        <w:rPr>
          <w:rFonts w:asciiTheme="majorHAnsi" w:hAnsiTheme="majorHAnsi" w:cstheme="majorHAnsi"/>
          <w:color w:val="000000" w:themeColor="text1"/>
        </w:rPr>
      </w:pPr>
      <w:bookmarkStart w:id="6" w:name="_Hlk1550775"/>
    </w:p>
    <w:p w14:paraId="6A0EA084" w14:textId="77777777" w:rsidR="00074C76" w:rsidRPr="009D602F" w:rsidRDefault="00074C76" w:rsidP="0033730D">
      <w:pPr>
        <w:spacing w:after="0" w:line="240" w:lineRule="auto"/>
        <w:ind w:right="-79"/>
        <w:jc w:val="center"/>
        <w:rPr>
          <w:rFonts w:asciiTheme="majorHAnsi" w:hAnsiTheme="majorHAnsi" w:cstheme="majorHAnsi"/>
          <w:color w:val="000000" w:themeColor="text1"/>
        </w:rPr>
      </w:pPr>
      <w:bookmarkStart w:id="7" w:name="_Hlk193102848"/>
    </w:p>
    <w:p w14:paraId="4E30DFEA" w14:textId="77777777" w:rsidR="00074C76" w:rsidRPr="009D602F" w:rsidRDefault="00074C76" w:rsidP="0033730D">
      <w:pPr>
        <w:spacing w:after="0" w:line="240" w:lineRule="auto"/>
        <w:ind w:right="-79"/>
        <w:jc w:val="center"/>
        <w:rPr>
          <w:rFonts w:asciiTheme="majorHAnsi" w:hAnsiTheme="majorHAnsi" w:cstheme="majorHAnsi"/>
          <w:color w:val="000000" w:themeColor="text1"/>
        </w:rPr>
      </w:pPr>
      <w:r w:rsidRPr="009D602F">
        <w:rPr>
          <w:rFonts w:asciiTheme="majorHAnsi" w:hAnsiTheme="majorHAnsi" w:cstheme="majorHAnsi"/>
          <w:color w:val="000000" w:themeColor="text1"/>
        </w:rPr>
        <w:t>...........................................................</w:t>
      </w:r>
      <w:r w:rsidRPr="009D602F">
        <w:rPr>
          <w:rFonts w:asciiTheme="majorHAnsi" w:hAnsiTheme="majorHAnsi" w:cstheme="majorHAnsi"/>
          <w:color w:val="000000" w:themeColor="text1"/>
        </w:rPr>
        <w:tab/>
      </w:r>
      <w:r w:rsidRPr="009D602F">
        <w:rPr>
          <w:rFonts w:asciiTheme="majorHAnsi" w:hAnsiTheme="majorHAnsi" w:cstheme="majorHAnsi"/>
          <w:color w:val="000000" w:themeColor="text1"/>
        </w:rPr>
        <w:tab/>
        <w:t>....................................................................</w:t>
      </w:r>
    </w:p>
    <w:p w14:paraId="238F817E" w14:textId="091FFDB2" w:rsidR="009F18B2" w:rsidRPr="009D602F" w:rsidRDefault="00074C76" w:rsidP="00DC6DC2">
      <w:pPr>
        <w:spacing w:after="0" w:line="240" w:lineRule="auto"/>
        <w:ind w:left="708" w:firstLine="708"/>
        <w:rPr>
          <w:rFonts w:asciiTheme="majorHAnsi" w:hAnsiTheme="majorHAnsi" w:cstheme="majorHAnsi"/>
          <w:color w:val="000000" w:themeColor="text1"/>
          <w:sz w:val="16"/>
        </w:rPr>
      </w:pPr>
      <w:r w:rsidRPr="009D602F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miejscowość i data </w:t>
      </w:r>
      <w:r w:rsidRPr="009D602F">
        <w:rPr>
          <w:rFonts w:asciiTheme="majorHAnsi" w:hAnsiTheme="majorHAnsi" w:cstheme="majorHAnsi"/>
          <w:color w:val="000000" w:themeColor="text1"/>
          <w:sz w:val="18"/>
          <w:szCs w:val="18"/>
        </w:rPr>
        <w:tab/>
      </w:r>
      <w:r w:rsidRPr="009D602F">
        <w:rPr>
          <w:rFonts w:asciiTheme="majorHAnsi" w:hAnsiTheme="majorHAnsi" w:cstheme="majorHAnsi"/>
          <w:color w:val="000000" w:themeColor="text1"/>
          <w:sz w:val="18"/>
          <w:szCs w:val="18"/>
        </w:rPr>
        <w:tab/>
      </w:r>
      <w:r w:rsidRPr="009D602F">
        <w:rPr>
          <w:rFonts w:asciiTheme="majorHAnsi" w:hAnsiTheme="majorHAnsi" w:cstheme="majorHAnsi"/>
          <w:color w:val="000000" w:themeColor="text1"/>
          <w:sz w:val="18"/>
          <w:szCs w:val="18"/>
        </w:rPr>
        <w:tab/>
      </w:r>
      <w:r w:rsidR="007D3D11" w:rsidRPr="009D602F">
        <w:rPr>
          <w:rFonts w:asciiTheme="majorHAnsi" w:hAnsiTheme="majorHAnsi" w:cstheme="majorHAnsi"/>
          <w:color w:val="000000" w:themeColor="text1"/>
          <w:sz w:val="18"/>
          <w:szCs w:val="18"/>
        </w:rPr>
        <w:tab/>
      </w:r>
      <w:r w:rsidR="007D3D11" w:rsidRPr="009D602F">
        <w:rPr>
          <w:rFonts w:asciiTheme="majorHAnsi" w:hAnsiTheme="majorHAnsi" w:cstheme="majorHAnsi"/>
          <w:color w:val="000000" w:themeColor="text1"/>
          <w:sz w:val="18"/>
          <w:szCs w:val="18"/>
        </w:rPr>
        <w:tab/>
      </w:r>
      <w:r w:rsidR="009F18B2" w:rsidRPr="009D602F">
        <w:rPr>
          <w:rFonts w:asciiTheme="majorHAnsi" w:hAnsiTheme="majorHAnsi" w:cstheme="majorHAnsi"/>
          <w:color w:val="000000" w:themeColor="text1"/>
          <w:sz w:val="16"/>
        </w:rPr>
        <w:t xml:space="preserve"> podpis i pieczęć osoby upoważnionej </w:t>
      </w:r>
      <w:r w:rsidR="009F18B2" w:rsidRPr="009D602F">
        <w:rPr>
          <w:rFonts w:asciiTheme="majorHAnsi" w:hAnsiTheme="majorHAnsi" w:cstheme="majorHAnsi"/>
          <w:color w:val="000000" w:themeColor="text1"/>
          <w:sz w:val="16"/>
        </w:rPr>
        <w:br/>
        <w:t xml:space="preserve">                                                                                                        </w:t>
      </w:r>
      <w:r w:rsidR="007D3D11" w:rsidRPr="009D602F">
        <w:rPr>
          <w:rFonts w:asciiTheme="majorHAnsi" w:hAnsiTheme="majorHAnsi" w:cstheme="majorHAnsi"/>
          <w:color w:val="000000" w:themeColor="text1"/>
          <w:sz w:val="16"/>
        </w:rPr>
        <w:tab/>
      </w:r>
      <w:r w:rsidR="007D3D11" w:rsidRPr="009D602F">
        <w:rPr>
          <w:rFonts w:asciiTheme="majorHAnsi" w:hAnsiTheme="majorHAnsi" w:cstheme="majorHAnsi"/>
          <w:color w:val="000000" w:themeColor="text1"/>
          <w:sz w:val="16"/>
        </w:rPr>
        <w:tab/>
        <w:t xml:space="preserve">       </w:t>
      </w:r>
      <w:r w:rsidR="009F18B2" w:rsidRPr="009D602F">
        <w:rPr>
          <w:rFonts w:asciiTheme="majorHAnsi" w:hAnsiTheme="majorHAnsi" w:cstheme="majorHAnsi"/>
          <w:color w:val="000000" w:themeColor="text1"/>
          <w:sz w:val="16"/>
        </w:rPr>
        <w:t xml:space="preserve"> do reprezentacji Wykonawcy  </w:t>
      </w:r>
    </w:p>
    <w:p w14:paraId="13DC86D6" w14:textId="470BFF94" w:rsidR="001340CC" w:rsidRPr="009D602F" w:rsidRDefault="001340CC" w:rsidP="009F18B2">
      <w:pPr>
        <w:spacing w:after="0"/>
        <w:ind w:right="-79"/>
        <w:jc w:val="center"/>
        <w:rPr>
          <w:rFonts w:asciiTheme="majorHAnsi" w:hAnsiTheme="majorHAnsi" w:cstheme="majorHAnsi"/>
          <w:b/>
          <w:color w:val="000000" w:themeColor="text1"/>
          <w:spacing w:val="2"/>
        </w:rPr>
      </w:pPr>
      <w:bookmarkStart w:id="8" w:name="_Hlk173492828"/>
      <w:bookmarkEnd w:id="6"/>
      <w:r w:rsidRPr="009D602F">
        <w:rPr>
          <w:rFonts w:asciiTheme="majorHAnsi" w:hAnsiTheme="majorHAnsi" w:cstheme="majorHAnsi"/>
          <w:b/>
          <w:color w:val="000000" w:themeColor="text1"/>
          <w:spacing w:val="2"/>
        </w:rPr>
        <w:br w:type="page"/>
      </w:r>
      <w:bookmarkEnd w:id="7"/>
    </w:p>
    <w:bookmarkEnd w:id="8"/>
    <w:p w14:paraId="609B93DF" w14:textId="77777777" w:rsidR="0033730D" w:rsidRPr="00DC6DC2" w:rsidRDefault="0033730D" w:rsidP="009B0F31">
      <w:pPr>
        <w:spacing w:after="0" w:line="240" w:lineRule="auto"/>
        <w:jc w:val="right"/>
        <w:rPr>
          <w:rFonts w:asciiTheme="majorHAnsi" w:eastAsia="Times New Roman" w:hAnsiTheme="majorHAnsi" w:cstheme="majorHAnsi"/>
          <w:color w:val="000000"/>
          <w:lang w:eastAsia="pl-PL"/>
        </w:rPr>
      </w:pPr>
      <w:r w:rsidRPr="00DC6DC2">
        <w:rPr>
          <w:rFonts w:asciiTheme="majorHAnsi" w:eastAsia="Times New Roman" w:hAnsiTheme="majorHAnsi" w:cstheme="majorHAnsi"/>
          <w:b/>
          <w:color w:val="000000"/>
          <w:lang w:eastAsia="pl-PL"/>
        </w:rPr>
        <w:lastRenderedPageBreak/>
        <w:t>Załącznik nr 2</w:t>
      </w:r>
      <w:r w:rsidRPr="00DC6DC2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7811903D" w14:textId="77777777" w:rsidR="0033730D" w:rsidRPr="00DC6DC2" w:rsidRDefault="0033730D" w:rsidP="0033730D">
      <w:pPr>
        <w:spacing w:after="0" w:line="240" w:lineRule="auto"/>
        <w:rPr>
          <w:rFonts w:asciiTheme="majorHAnsi" w:hAnsiTheme="majorHAnsi" w:cstheme="majorHAnsi"/>
        </w:rPr>
      </w:pPr>
      <w:bookmarkStart w:id="9" w:name="_Hlk173920918"/>
      <w:bookmarkStart w:id="10" w:name="_Hlk173493206"/>
      <w:r w:rsidRPr="00DC6DC2">
        <w:rPr>
          <w:rFonts w:asciiTheme="majorHAnsi" w:hAnsiTheme="majorHAnsi" w:cstheme="majorHAnsi"/>
        </w:rPr>
        <w:t>……………………………………</w:t>
      </w:r>
    </w:p>
    <w:p w14:paraId="54D7672D" w14:textId="51D15E25" w:rsidR="0033730D" w:rsidRPr="00DC6DC2" w:rsidRDefault="0033730D" w:rsidP="0033730D">
      <w:pPr>
        <w:spacing w:after="0" w:line="240" w:lineRule="auto"/>
        <w:rPr>
          <w:rFonts w:asciiTheme="majorHAnsi" w:hAnsiTheme="majorHAnsi" w:cstheme="majorHAnsi"/>
          <w:sz w:val="16"/>
        </w:rPr>
      </w:pPr>
      <w:r w:rsidRPr="00DC6DC2">
        <w:rPr>
          <w:rFonts w:asciiTheme="majorHAnsi" w:hAnsiTheme="majorHAnsi" w:cstheme="majorHAnsi"/>
          <w:sz w:val="16"/>
        </w:rPr>
        <w:t>(Pełna nazwa oferenta)</w:t>
      </w:r>
    </w:p>
    <w:p w14:paraId="669DFC4B" w14:textId="77777777" w:rsidR="0033730D" w:rsidRPr="00DC6DC2" w:rsidRDefault="0033730D" w:rsidP="0033730D">
      <w:pPr>
        <w:spacing w:after="0" w:line="240" w:lineRule="auto"/>
        <w:rPr>
          <w:rFonts w:asciiTheme="majorHAnsi" w:hAnsiTheme="majorHAnsi" w:cstheme="majorHAnsi"/>
          <w:sz w:val="20"/>
        </w:rPr>
      </w:pPr>
    </w:p>
    <w:p w14:paraId="55E4A602" w14:textId="31E15D5F" w:rsidR="0033730D" w:rsidRPr="00DC6DC2" w:rsidRDefault="0033730D" w:rsidP="0033730D">
      <w:pPr>
        <w:spacing w:after="0" w:line="240" w:lineRule="auto"/>
        <w:rPr>
          <w:rFonts w:asciiTheme="majorHAnsi" w:hAnsiTheme="majorHAnsi" w:cstheme="majorHAnsi"/>
          <w:sz w:val="16"/>
        </w:rPr>
      </w:pPr>
      <w:r w:rsidRPr="00DC6DC2">
        <w:rPr>
          <w:rFonts w:asciiTheme="majorHAnsi" w:hAnsiTheme="majorHAnsi" w:cstheme="majorHAnsi"/>
        </w:rPr>
        <w:t>……………………………………</w:t>
      </w:r>
      <w:r w:rsidRPr="00DC6DC2">
        <w:rPr>
          <w:rFonts w:asciiTheme="majorHAnsi" w:hAnsiTheme="majorHAnsi" w:cstheme="majorHAnsi"/>
        </w:rPr>
        <w:br/>
      </w:r>
      <w:r w:rsidRPr="00DC6DC2">
        <w:rPr>
          <w:rFonts w:asciiTheme="majorHAnsi" w:hAnsiTheme="majorHAnsi" w:cstheme="majorHAnsi"/>
          <w:sz w:val="16"/>
        </w:rPr>
        <w:t>(NIP)</w:t>
      </w:r>
    </w:p>
    <w:p w14:paraId="3FC16F9F" w14:textId="659C9D9B" w:rsidR="0033730D" w:rsidRPr="00DC6DC2" w:rsidRDefault="0033730D" w:rsidP="00DC6DC2">
      <w:pPr>
        <w:spacing w:after="0" w:line="240" w:lineRule="auto"/>
        <w:jc w:val="right"/>
        <w:rPr>
          <w:rFonts w:asciiTheme="majorHAnsi" w:hAnsiTheme="majorHAnsi" w:cstheme="majorHAnsi"/>
          <w:sz w:val="18"/>
          <w:szCs w:val="18"/>
        </w:rPr>
      </w:pPr>
      <w:r w:rsidRPr="00DC6DC2">
        <w:rPr>
          <w:rFonts w:asciiTheme="majorHAnsi" w:hAnsiTheme="majorHAnsi" w:cstheme="majorHAnsi"/>
          <w:sz w:val="16"/>
        </w:rPr>
        <w:t xml:space="preserve">                                                                                                                          </w:t>
      </w:r>
      <w:r w:rsidR="006C01FF" w:rsidRPr="00DC6DC2">
        <w:rPr>
          <w:rFonts w:asciiTheme="majorHAnsi" w:hAnsiTheme="majorHAnsi" w:cstheme="majorHAnsi"/>
          <w:sz w:val="18"/>
          <w:szCs w:val="18"/>
        </w:rPr>
        <w:t>…………………………………………………………………..</w:t>
      </w:r>
    </w:p>
    <w:p w14:paraId="3DDC1D20" w14:textId="2D4F4078" w:rsidR="0033730D" w:rsidRPr="005E0F28" w:rsidRDefault="0033730D" w:rsidP="005E0F28">
      <w:pPr>
        <w:spacing w:after="0" w:line="240" w:lineRule="auto"/>
        <w:jc w:val="right"/>
        <w:rPr>
          <w:rFonts w:asciiTheme="majorHAnsi" w:hAnsiTheme="majorHAnsi" w:cstheme="majorHAnsi"/>
          <w:sz w:val="18"/>
          <w:szCs w:val="18"/>
        </w:rPr>
      </w:pP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  <w:t>Miejscowość</w:t>
      </w:r>
      <w:r w:rsidR="00D2797F" w:rsidRPr="00DC6DC2">
        <w:rPr>
          <w:rFonts w:asciiTheme="majorHAnsi" w:hAnsiTheme="majorHAnsi" w:cstheme="majorHAnsi"/>
          <w:sz w:val="18"/>
          <w:szCs w:val="18"/>
        </w:rPr>
        <w:t xml:space="preserve"> i</w:t>
      </w:r>
      <w:r w:rsidRPr="00DC6DC2">
        <w:rPr>
          <w:rFonts w:asciiTheme="majorHAnsi" w:hAnsiTheme="majorHAnsi" w:cstheme="majorHAnsi"/>
          <w:sz w:val="18"/>
          <w:szCs w:val="18"/>
        </w:rPr>
        <w:t xml:space="preserve"> data </w:t>
      </w:r>
      <w:bookmarkEnd w:id="9"/>
    </w:p>
    <w:p w14:paraId="4486854F" w14:textId="77777777" w:rsidR="0033730D" w:rsidRPr="00DC6DC2" w:rsidRDefault="0033730D" w:rsidP="0033730D">
      <w:pPr>
        <w:spacing w:after="0" w:line="240" w:lineRule="auto"/>
        <w:rPr>
          <w:rFonts w:asciiTheme="majorHAnsi" w:hAnsiTheme="majorHAnsi" w:cstheme="majorHAnsi"/>
        </w:rPr>
      </w:pPr>
    </w:p>
    <w:p w14:paraId="77B50069" w14:textId="77777777" w:rsidR="0033730D" w:rsidRPr="00DC6DC2" w:rsidRDefault="0033730D" w:rsidP="0033730D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0"/>
        </w:rPr>
      </w:pPr>
      <w:r w:rsidRPr="00DC6DC2">
        <w:rPr>
          <w:rFonts w:asciiTheme="majorHAnsi" w:hAnsiTheme="majorHAnsi" w:cstheme="majorHAnsi"/>
          <w:b/>
          <w:sz w:val="28"/>
          <w:szCs w:val="20"/>
        </w:rPr>
        <w:t xml:space="preserve">Oświadczenie o braku powiązań </w:t>
      </w:r>
    </w:p>
    <w:p w14:paraId="75DDBEBE" w14:textId="77777777" w:rsidR="0033730D" w:rsidRPr="00DC6DC2" w:rsidRDefault="0033730D" w:rsidP="0033730D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0"/>
        </w:rPr>
      </w:pPr>
      <w:r w:rsidRPr="00DC6DC2">
        <w:rPr>
          <w:rFonts w:asciiTheme="majorHAnsi" w:hAnsiTheme="majorHAnsi" w:cstheme="majorHAnsi"/>
          <w:b/>
          <w:sz w:val="28"/>
          <w:szCs w:val="20"/>
        </w:rPr>
        <w:t>osobowych i kapitałowych</w:t>
      </w:r>
    </w:p>
    <w:p w14:paraId="56EB6FF0" w14:textId="77777777" w:rsidR="0033730D" w:rsidRPr="00DC6DC2" w:rsidRDefault="0033730D" w:rsidP="0033730D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59785A31" w14:textId="5998DBFE" w:rsidR="00301320" w:rsidRPr="00301320" w:rsidRDefault="00301320" w:rsidP="00301320">
      <w:pPr>
        <w:spacing w:after="0" w:line="240" w:lineRule="auto"/>
        <w:jc w:val="both"/>
        <w:rPr>
          <w:rFonts w:cstheme="minorHAnsi"/>
        </w:rPr>
      </w:pPr>
      <w:bookmarkStart w:id="11" w:name="_Hlk173924125"/>
      <w:bookmarkEnd w:id="10"/>
      <w:r w:rsidRPr="00301320">
        <w:rPr>
          <w:rFonts w:cstheme="minorHAnsi"/>
        </w:rPr>
        <w:t xml:space="preserve">W odpowiedzi na zapytanie ofertowe dotyczące zamówienia pn.: </w:t>
      </w:r>
      <w:r w:rsidR="00D51804" w:rsidRPr="009437D7">
        <w:rPr>
          <w:bCs/>
          <w:color w:val="000000"/>
        </w:rPr>
        <w:t>Wykonanie projektu graficznego</w:t>
      </w:r>
      <w:r w:rsidR="00D51804">
        <w:rPr>
          <w:bCs/>
          <w:color w:val="000000"/>
        </w:rPr>
        <w:br/>
      </w:r>
      <w:r w:rsidR="00D51804" w:rsidRPr="009437D7">
        <w:rPr>
          <w:bCs/>
          <w:color w:val="000000"/>
        </w:rPr>
        <w:t>i wydruk dwóch broszur informacyjnych (dla dzieci i dla seniorów) wraz z dostawą</w:t>
      </w:r>
      <w:r w:rsidR="00496C72">
        <w:rPr>
          <w:rFonts w:cstheme="minorHAnsi"/>
        </w:rPr>
        <w:t>,</w:t>
      </w:r>
      <w:r w:rsidR="00496C72" w:rsidRPr="004611DF">
        <w:rPr>
          <w:rFonts w:cstheme="minorHAnsi"/>
        </w:rPr>
        <w:t xml:space="preserve"> </w:t>
      </w:r>
      <w:r w:rsidRPr="00301320">
        <w:rPr>
          <w:rFonts w:cstheme="minorHAnsi"/>
        </w:rPr>
        <w:t>które będzie realizowane w ramach projektu Fundusze Europejskie dla Śląskiego na lata 2021-2027 (Fundusz na rzecz Sprawiedliwej Transformacji) dla priorytetu FESL.10.00 Fundusze Europejskie na transformację, dla działania FESL.10.24. – Włączenie społeczne – wzmocnienie procesu sprawiedliwej transformacji - FESL.10.24-IZ.01-0694/23-001 – „</w:t>
      </w:r>
      <w:proofErr w:type="spellStart"/>
      <w:r w:rsidRPr="00301320">
        <w:rPr>
          <w:rFonts w:cstheme="minorHAnsi"/>
        </w:rPr>
        <w:t>Nikiszowieckie</w:t>
      </w:r>
      <w:proofErr w:type="spellEnd"/>
      <w:r w:rsidRPr="00301320">
        <w:rPr>
          <w:rFonts w:cstheme="minorHAnsi"/>
        </w:rPr>
        <w:t xml:space="preserve"> Centrum Sprawiedliwej Transformacji”</w:t>
      </w:r>
    </w:p>
    <w:p w14:paraId="32004A45" w14:textId="77777777" w:rsidR="00301320" w:rsidRDefault="00301320" w:rsidP="004C4F3C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</w:p>
    <w:p w14:paraId="1B1B20E7" w14:textId="77777777" w:rsidR="00496C72" w:rsidRPr="00301320" w:rsidRDefault="00496C72" w:rsidP="004C4F3C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</w:p>
    <w:bookmarkEnd w:id="11"/>
    <w:p w14:paraId="062833FB" w14:textId="0306C56F" w:rsidR="0033730D" w:rsidRPr="00DC6DC2" w:rsidRDefault="0033730D" w:rsidP="0033730D">
      <w:pPr>
        <w:spacing w:after="0" w:line="240" w:lineRule="auto"/>
        <w:jc w:val="both"/>
        <w:rPr>
          <w:rFonts w:asciiTheme="majorHAnsi" w:hAnsiTheme="majorHAnsi" w:cstheme="majorHAnsi"/>
          <w:szCs w:val="20"/>
        </w:rPr>
      </w:pPr>
      <w:r w:rsidRPr="00DC6DC2">
        <w:rPr>
          <w:rFonts w:asciiTheme="majorHAnsi" w:hAnsiTheme="majorHAnsi" w:cstheme="majorHAnsi"/>
          <w:szCs w:val="20"/>
        </w:rPr>
        <w:t xml:space="preserve">Oświadczam, iż pomiędzy Zamawiającym a Wykonawcą nie występują powiązania kapitałowe lub osobowe polegające na: </w:t>
      </w:r>
    </w:p>
    <w:p w14:paraId="4F5EDC28" w14:textId="77777777" w:rsidR="0033730D" w:rsidRPr="00DC6DC2" w:rsidRDefault="0033730D" w:rsidP="009B0F31">
      <w:pPr>
        <w:spacing w:after="0" w:line="240" w:lineRule="auto"/>
        <w:ind w:firstLine="284"/>
        <w:jc w:val="both"/>
        <w:rPr>
          <w:rFonts w:asciiTheme="majorHAnsi" w:hAnsiTheme="majorHAnsi" w:cstheme="majorHAnsi"/>
          <w:szCs w:val="20"/>
        </w:rPr>
      </w:pPr>
      <w:r w:rsidRPr="00DC6DC2">
        <w:rPr>
          <w:rFonts w:asciiTheme="majorHAnsi" w:hAnsiTheme="majorHAnsi" w:cstheme="majorHAnsi"/>
          <w:szCs w:val="20"/>
        </w:rPr>
        <w:t>a.</w:t>
      </w:r>
      <w:r w:rsidRPr="00DC6DC2">
        <w:rPr>
          <w:rFonts w:asciiTheme="majorHAnsi" w:hAnsiTheme="majorHAnsi" w:cstheme="majorHAnsi"/>
          <w:szCs w:val="20"/>
        </w:rPr>
        <w:tab/>
        <w:t xml:space="preserve">uczestniczeniu w spółce jako wspólnik spółki cywilnej lub spółki osobowej, </w:t>
      </w:r>
    </w:p>
    <w:p w14:paraId="0530B850" w14:textId="77777777" w:rsidR="0033730D" w:rsidRPr="00DC6DC2" w:rsidRDefault="0033730D" w:rsidP="009B0F31">
      <w:pPr>
        <w:spacing w:after="0" w:line="240" w:lineRule="auto"/>
        <w:ind w:firstLine="284"/>
        <w:jc w:val="both"/>
        <w:rPr>
          <w:rFonts w:asciiTheme="majorHAnsi" w:hAnsiTheme="majorHAnsi" w:cstheme="majorHAnsi"/>
          <w:szCs w:val="20"/>
        </w:rPr>
      </w:pPr>
      <w:r w:rsidRPr="00DC6DC2">
        <w:rPr>
          <w:rFonts w:asciiTheme="majorHAnsi" w:hAnsiTheme="majorHAnsi" w:cstheme="majorHAnsi"/>
          <w:szCs w:val="20"/>
        </w:rPr>
        <w:t>b.</w:t>
      </w:r>
      <w:r w:rsidRPr="00DC6DC2">
        <w:rPr>
          <w:rFonts w:asciiTheme="majorHAnsi" w:hAnsiTheme="majorHAnsi" w:cstheme="majorHAnsi"/>
          <w:szCs w:val="20"/>
        </w:rPr>
        <w:tab/>
        <w:t xml:space="preserve">posiadaniu udziałów lub co najmniej 10 % akcji, </w:t>
      </w:r>
    </w:p>
    <w:p w14:paraId="391B7701" w14:textId="77777777" w:rsidR="0033730D" w:rsidRPr="00DC6DC2" w:rsidRDefault="0033730D" w:rsidP="009B0F31">
      <w:pPr>
        <w:spacing w:after="0" w:line="240" w:lineRule="auto"/>
        <w:ind w:firstLine="284"/>
        <w:jc w:val="both"/>
        <w:rPr>
          <w:rFonts w:asciiTheme="majorHAnsi" w:hAnsiTheme="majorHAnsi" w:cstheme="majorHAnsi"/>
          <w:szCs w:val="20"/>
        </w:rPr>
      </w:pPr>
      <w:r w:rsidRPr="00DC6DC2">
        <w:rPr>
          <w:rFonts w:asciiTheme="majorHAnsi" w:hAnsiTheme="majorHAnsi" w:cstheme="majorHAnsi"/>
          <w:szCs w:val="20"/>
        </w:rPr>
        <w:t>c.</w:t>
      </w:r>
      <w:r w:rsidRPr="00DC6DC2">
        <w:rPr>
          <w:rFonts w:asciiTheme="majorHAnsi" w:hAnsiTheme="majorHAnsi" w:cstheme="majorHAnsi"/>
          <w:szCs w:val="20"/>
        </w:rPr>
        <w:tab/>
        <w:t>pełnieniu funkcji członka organu nadzorczego lub zarządzającego, prokurenta, pełnomocnika</w:t>
      </w:r>
    </w:p>
    <w:p w14:paraId="6DB14610" w14:textId="69B1C7FD" w:rsidR="0033730D" w:rsidRPr="00DC6DC2" w:rsidRDefault="0033730D" w:rsidP="009B0F31">
      <w:pPr>
        <w:spacing w:after="0" w:line="240" w:lineRule="auto"/>
        <w:ind w:firstLine="284"/>
        <w:jc w:val="both"/>
        <w:rPr>
          <w:rFonts w:asciiTheme="majorHAnsi" w:hAnsiTheme="majorHAnsi" w:cstheme="majorHAnsi"/>
          <w:szCs w:val="20"/>
        </w:rPr>
      </w:pPr>
      <w:r w:rsidRPr="00DC6DC2">
        <w:rPr>
          <w:rFonts w:asciiTheme="majorHAnsi" w:hAnsiTheme="majorHAnsi" w:cstheme="majorHAnsi"/>
          <w:szCs w:val="20"/>
        </w:rPr>
        <w:t>d.</w:t>
      </w:r>
      <w:r w:rsidRPr="00DC6DC2">
        <w:rPr>
          <w:rFonts w:asciiTheme="majorHAnsi" w:hAnsiTheme="majorHAnsi" w:cstheme="majorHAnsi"/>
          <w:szCs w:val="20"/>
        </w:rPr>
        <w:tab/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44D9D8CF" w14:textId="77777777" w:rsidR="0033730D" w:rsidRPr="00DC6DC2" w:rsidRDefault="0033730D" w:rsidP="0033730D">
      <w:pPr>
        <w:spacing w:after="0" w:line="240" w:lineRule="auto"/>
        <w:rPr>
          <w:rFonts w:asciiTheme="majorHAnsi" w:hAnsiTheme="majorHAnsi" w:cstheme="majorHAnsi"/>
        </w:rPr>
      </w:pPr>
    </w:p>
    <w:p w14:paraId="1677FD2B" w14:textId="12664F9B" w:rsidR="009F18B2" w:rsidRDefault="009F18B2" w:rsidP="009F18B2">
      <w:pPr>
        <w:spacing w:after="0" w:line="240" w:lineRule="auto"/>
        <w:ind w:right="-79"/>
        <w:jc w:val="center"/>
        <w:rPr>
          <w:rFonts w:asciiTheme="majorHAnsi" w:hAnsiTheme="majorHAnsi" w:cstheme="majorHAnsi"/>
        </w:rPr>
      </w:pPr>
      <w:bookmarkStart w:id="12" w:name="_Hlk173921792"/>
    </w:p>
    <w:p w14:paraId="7A089B76" w14:textId="77777777" w:rsidR="005E0F28" w:rsidRPr="00DC6DC2" w:rsidRDefault="005E0F28" w:rsidP="009F18B2">
      <w:pPr>
        <w:spacing w:after="0" w:line="240" w:lineRule="auto"/>
        <w:ind w:right="-79"/>
        <w:jc w:val="center"/>
        <w:rPr>
          <w:rFonts w:asciiTheme="majorHAnsi" w:hAnsiTheme="majorHAnsi" w:cstheme="majorHAnsi"/>
        </w:rPr>
      </w:pPr>
    </w:p>
    <w:p w14:paraId="14381AEA" w14:textId="77777777" w:rsidR="009F18B2" w:rsidRPr="00DC6DC2" w:rsidRDefault="009F18B2" w:rsidP="009F18B2">
      <w:pPr>
        <w:spacing w:after="0" w:line="240" w:lineRule="auto"/>
        <w:ind w:right="-79"/>
        <w:jc w:val="center"/>
        <w:rPr>
          <w:rFonts w:asciiTheme="majorHAnsi" w:hAnsiTheme="majorHAnsi" w:cstheme="majorHAnsi"/>
        </w:rPr>
      </w:pPr>
      <w:r w:rsidRPr="00DC6DC2">
        <w:rPr>
          <w:rFonts w:asciiTheme="majorHAnsi" w:hAnsiTheme="majorHAnsi" w:cstheme="majorHAnsi"/>
        </w:rPr>
        <w:t>...........................................................</w:t>
      </w:r>
      <w:r w:rsidRPr="00DC6DC2">
        <w:rPr>
          <w:rFonts w:asciiTheme="majorHAnsi" w:hAnsiTheme="majorHAnsi" w:cstheme="majorHAnsi"/>
        </w:rPr>
        <w:tab/>
      </w:r>
      <w:r w:rsidRPr="00DC6DC2">
        <w:rPr>
          <w:rFonts w:asciiTheme="majorHAnsi" w:hAnsiTheme="majorHAnsi" w:cstheme="majorHAnsi"/>
        </w:rPr>
        <w:tab/>
        <w:t>....................................................................</w:t>
      </w:r>
    </w:p>
    <w:p w14:paraId="476D30A4" w14:textId="3E4B3D87" w:rsidR="009F18B2" w:rsidRPr="00DC6DC2" w:rsidRDefault="009F18B2" w:rsidP="00DC6DC2">
      <w:pPr>
        <w:spacing w:after="0" w:line="240" w:lineRule="auto"/>
        <w:ind w:left="708" w:firstLine="708"/>
        <w:rPr>
          <w:rFonts w:asciiTheme="majorHAnsi" w:hAnsiTheme="majorHAnsi" w:cstheme="majorHAnsi"/>
          <w:sz w:val="16"/>
        </w:rPr>
      </w:pPr>
      <w:r w:rsidRPr="00DC6DC2">
        <w:rPr>
          <w:rFonts w:asciiTheme="majorHAnsi" w:hAnsiTheme="majorHAnsi" w:cstheme="majorHAnsi"/>
          <w:sz w:val="18"/>
          <w:szCs w:val="18"/>
        </w:rPr>
        <w:t xml:space="preserve">miejscowość i data </w:t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6"/>
        </w:rPr>
        <w:t xml:space="preserve"> </w:t>
      </w:r>
      <w:r w:rsidR="007D3D11">
        <w:rPr>
          <w:rFonts w:asciiTheme="majorHAnsi" w:hAnsiTheme="majorHAnsi" w:cstheme="majorHAnsi"/>
          <w:sz w:val="16"/>
        </w:rPr>
        <w:tab/>
      </w:r>
      <w:r w:rsidR="007D3D11">
        <w:rPr>
          <w:rFonts w:asciiTheme="majorHAnsi" w:hAnsiTheme="majorHAnsi" w:cstheme="majorHAnsi"/>
          <w:sz w:val="16"/>
        </w:rPr>
        <w:tab/>
      </w:r>
      <w:r w:rsidRPr="00DC6DC2">
        <w:rPr>
          <w:rFonts w:asciiTheme="majorHAnsi" w:hAnsiTheme="majorHAnsi" w:cstheme="majorHAnsi"/>
          <w:sz w:val="16"/>
        </w:rPr>
        <w:t xml:space="preserve">podpis i pieczęć osoby upoważnionej </w:t>
      </w:r>
      <w:r w:rsidRPr="00DC6DC2">
        <w:rPr>
          <w:rFonts w:asciiTheme="majorHAnsi" w:hAnsiTheme="majorHAnsi" w:cstheme="majorHAnsi"/>
          <w:sz w:val="16"/>
        </w:rPr>
        <w:br/>
        <w:t xml:space="preserve">                                                                                                        </w:t>
      </w:r>
      <w:r w:rsidR="007D3D11">
        <w:rPr>
          <w:rFonts w:asciiTheme="majorHAnsi" w:hAnsiTheme="majorHAnsi" w:cstheme="majorHAnsi"/>
          <w:sz w:val="16"/>
        </w:rPr>
        <w:tab/>
      </w:r>
      <w:r w:rsidR="007D3D11">
        <w:rPr>
          <w:rFonts w:asciiTheme="majorHAnsi" w:hAnsiTheme="majorHAnsi" w:cstheme="majorHAnsi"/>
          <w:sz w:val="16"/>
        </w:rPr>
        <w:tab/>
        <w:t xml:space="preserve">       </w:t>
      </w:r>
      <w:r w:rsidRPr="00DC6DC2">
        <w:rPr>
          <w:rFonts w:asciiTheme="majorHAnsi" w:hAnsiTheme="majorHAnsi" w:cstheme="majorHAnsi"/>
          <w:sz w:val="16"/>
        </w:rPr>
        <w:t xml:space="preserve"> do reprezentacji Wykonawcy  </w:t>
      </w:r>
    </w:p>
    <w:bookmarkEnd w:id="12"/>
    <w:p w14:paraId="642FAFA8" w14:textId="7E8748DE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291F48CA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3FC33723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142DFEFC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0274904B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5F91DD9A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512278B6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2DD825BB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465A5CA3" w14:textId="77777777" w:rsidR="00072665" w:rsidRDefault="00072665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0DAE5DB6" w14:textId="77777777" w:rsidR="00072665" w:rsidRDefault="00072665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42E00672" w14:textId="77777777" w:rsidR="00072665" w:rsidRDefault="00072665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170D46EF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536F254E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0370CC7B" w14:textId="77777777" w:rsidR="00301320" w:rsidRDefault="00301320" w:rsidP="00F226FA">
      <w:pPr>
        <w:spacing w:after="0" w:line="240" w:lineRule="auto"/>
        <w:rPr>
          <w:rFonts w:asciiTheme="majorHAnsi" w:hAnsiTheme="majorHAnsi" w:cstheme="majorHAnsi"/>
          <w:b/>
          <w:color w:val="000000"/>
          <w:spacing w:val="2"/>
        </w:rPr>
      </w:pPr>
    </w:p>
    <w:p w14:paraId="6A973D8A" w14:textId="77777777" w:rsidR="00D51804" w:rsidRDefault="00D51804" w:rsidP="00A57473">
      <w:pPr>
        <w:spacing w:after="0" w:line="240" w:lineRule="auto"/>
        <w:jc w:val="right"/>
        <w:rPr>
          <w:rFonts w:asciiTheme="majorHAnsi" w:eastAsia="Times New Roman" w:hAnsiTheme="majorHAnsi" w:cstheme="majorHAnsi"/>
          <w:b/>
          <w:color w:val="000000"/>
          <w:lang w:eastAsia="pl-PL"/>
        </w:rPr>
      </w:pPr>
      <w:bookmarkStart w:id="13" w:name="_Hlk174529274"/>
    </w:p>
    <w:p w14:paraId="0FC44F1B" w14:textId="4E7B4873" w:rsidR="004943A7" w:rsidRPr="00DC6DC2" w:rsidRDefault="004943A7" w:rsidP="00A57473">
      <w:pPr>
        <w:spacing w:after="0" w:line="240" w:lineRule="auto"/>
        <w:jc w:val="right"/>
        <w:rPr>
          <w:rFonts w:asciiTheme="majorHAnsi" w:eastAsia="Times New Roman" w:hAnsiTheme="majorHAnsi" w:cstheme="majorHAnsi"/>
          <w:color w:val="000000"/>
          <w:lang w:eastAsia="pl-PL"/>
        </w:rPr>
      </w:pPr>
      <w:r w:rsidRPr="00DC6DC2">
        <w:rPr>
          <w:rFonts w:asciiTheme="majorHAnsi" w:eastAsia="Times New Roman" w:hAnsiTheme="majorHAnsi" w:cstheme="majorHAnsi"/>
          <w:b/>
          <w:color w:val="000000"/>
          <w:lang w:eastAsia="pl-PL"/>
        </w:rPr>
        <w:lastRenderedPageBreak/>
        <w:t xml:space="preserve">Załącznik nr </w:t>
      </w:r>
      <w:r w:rsidR="00072665">
        <w:rPr>
          <w:rFonts w:asciiTheme="majorHAnsi" w:eastAsia="Times New Roman" w:hAnsiTheme="majorHAnsi" w:cstheme="majorHAnsi"/>
          <w:b/>
          <w:color w:val="000000"/>
          <w:lang w:eastAsia="pl-PL"/>
        </w:rPr>
        <w:t>3</w:t>
      </w:r>
    </w:p>
    <w:p w14:paraId="2EF33590" w14:textId="0964EDEE" w:rsidR="004943A7" w:rsidRPr="00DC6DC2" w:rsidRDefault="004943A7" w:rsidP="004943A7">
      <w:pPr>
        <w:spacing w:after="0" w:line="240" w:lineRule="auto"/>
        <w:rPr>
          <w:rFonts w:asciiTheme="majorHAnsi" w:hAnsiTheme="majorHAnsi" w:cstheme="majorHAnsi"/>
        </w:rPr>
      </w:pPr>
      <w:r w:rsidRPr="00DC6DC2">
        <w:rPr>
          <w:rFonts w:asciiTheme="majorHAnsi" w:hAnsiTheme="majorHAnsi" w:cstheme="majorHAnsi"/>
        </w:rPr>
        <w:t>……………………………………</w:t>
      </w:r>
      <w:r w:rsidR="00567F59" w:rsidRPr="00DC6DC2">
        <w:rPr>
          <w:rFonts w:asciiTheme="majorHAnsi" w:hAnsiTheme="majorHAnsi" w:cstheme="majorHAnsi"/>
          <w:sz w:val="16"/>
        </w:rPr>
        <w:t xml:space="preserve">  </w:t>
      </w:r>
      <w:r w:rsidR="00567F59" w:rsidRPr="00DC6DC2">
        <w:rPr>
          <w:rFonts w:asciiTheme="majorHAnsi" w:hAnsiTheme="majorHAnsi" w:cstheme="majorHAnsi"/>
          <w:sz w:val="16"/>
        </w:rPr>
        <w:tab/>
      </w:r>
      <w:r w:rsidR="00567F59" w:rsidRPr="00DC6DC2">
        <w:rPr>
          <w:rFonts w:asciiTheme="majorHAnsi" w:hAnsiTheme="majorHAnsi" w:cstheme="majorHAnsi"/>
          <w:sz w:val="16"/>
        </w:rPr>
        <w:tab/>
      </w:r>
      <w:r w:rsidR="00567F59" w:rsidRPr="00DC6DC2">
        <w:rPr>
          <w:rFonts w:asciiTheme="majorHAnsi" w:hAnsiTheme="majorHAnsi" w:cstheme="majorHAnsi"/>
          <w:sz w:val="16"/>
        </w:rPr>
        <w:tab/>
      </w:r>
      <w:r w:rsidR="00567F59" w:rsidRPr="00DC6DC2">
        <w:rPr>
          <w:rFonts w:asciiTheme="majorHAnsi" w:hAnsiTheme="majorHAnsi" w:cstheme="majorHAnsi"/>
          <w:sz w:val="16"/>
        </w:rPr>
        <w:tab/>
      </w:r>
      <w:r w:rsidR="00567F59" w:rsidRPr="00DC6DC2">
        <w:rPr>
          <w:rFonts w:asciiTheme="majorHAnsi" w:hAnsiTheme="majorHAnsi" w:cstheme="majorHAnsi"/>
          <w:sz w:val="16"/>
        </w:rPr>
        <w:tab/>
      </w:r>
      <w:r w:rsidR="00567F59" w:rsidRPr="00DC6DC2">
        <w:rPr>
          <w:rFonts w:asciiTheme="majorHAnsi" w:hAnsiTheme="majorHAnsi" w:cstheme="majorHAnsi"/>
          <w:sz w:val="16"/>
        </w:rPr>
        <w:tab/>
      </w:r>
    </w:p>
    <w:p w14:paraId="3337AE21" w14:textId="77777777" w:rsidR="007D3D11" w:rsidRDefault="008671AA" w:rsidP="004943A7">
      <w:p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DC6DC2">
        <w:rPr>
          <w:rFonts w:asciiTheme="majorHAnsi" w:hAnsiTheme="majorHAnsi" w:cstheme="majorHAnsi"/>
          <w:sz w:val="18"/>
          <w:szCs w:val="18"/>
        </w:rPr>
        <w:t>(</w:t>
      </w:r>
      <w:r w:rsidR="004943A7" w:rsidRPr="00DC6DC2">
        <w:rPr>
          <w:rFonts w:asciiTheme="majorHAnsi" w:hAnsiTheme="majorHAnsi" w:cstheme="majorHAnsi"/>
          <w:sz w:val="18"/>
          <w:szCs w:val="18"/>
        </w:rPr>
        <w:t xml:space="preserve">Pełna nazwa </w:t>
      </w:r>
      <w:r w:rsidRPr="00DC6DC2">
        <w:rPr>
          <w:rFonts w:asciiTheme="majorHAnsi" w:hAnsiTheme="majorHAnsi" w:cstheme="majorHAnsi"/>
          <w:sz w:val="18"/>
          <w:szCs w:val="18"/>
        </w:rPr>
        <w:t>Wykonawcy</w:t>
      </w:r>
      <w:r w:rsidR="004943A7" w:rsidRPr="00DC6DC2">
        <w:rPr>
          <w:rFonts w:asciiTheme="majorHAnsi" w:hAnsiTheme="majorHAnsi" w:cstheme="majorHAnsi"/>
          <w:sz w:val="18"/>
          <w:szCs w:val="18"/>
        </w:rPr>
        <w:t>)</w:t>
      </w:r>
      <w:r w:rsidR="00567F59" w:rsidRPr="00DC6DC2">
        <w:rPr>
          <w:rFonts w:asciiTheme="majorHAnsi" w:hAnsiTheme="majorHAnsi" w:cstheme="majorHAnsi"/>
          <w:sz w:val="18"/>
          <w:szCs w:val="18"/>
        </w:rPr>
        <w:t xml:space="preserve"> </w:t>
      </w:r>
      <w:r w:rsidRPr="00DC6DC2">
        <w:rPr>
          <w:rFonts w:asciiTheme="majorHAnsi" w:hAnsiTheme="majorHAnsi" w:cstheme="majorHAnsi"/>
          <w:sz w:val="18"/>
          <w:szCs w:val="18"/>
        </w:rPr>
        <w:t xml:space="preserve">     </w:t>
      </w:r>
    </w:p>
    <w:p w14:paraId="2E686EF6" w14:textId="77777777" w:rsidR="007D3D11" w:rsidRPr="00F45838" w:rsidRDefault="007D3D11" w:rsidP="00DC6DC2">
      <w:pPr>
        <w:spacing w:after="0" w:line="240" w:lineRule="auto"/>
        <w:jc w:val="right"/>
        <w:rPr>
          <w:rFonts w:asciiTheme="majorHAnsi" w:hAnsiTheme="majorHAnsi" w:cstheme="majorHAnsi"/>
        </w:rPr>
      </w:pPr>
      <w:r w:rsidRPr="00F45838">
        <w:rPr>
          <w:rFonts w:asciiTheme="majorHAnsi" w:hAnsiTheme="majorHAnsi" w:cstheme="majorHAnsi"/>
          <w:sz w:val="16"/>
        </w:rPr>
        <w:t>………………………………………………..</w:t>
      </w:r>
    </w:p>
    <w:p w14:paraId="435A9022" w14:textId="7C1E588A" w:rsidR="004943A7" w:rsidRPr="00DC6DC2" w:rsidRDefault="008671AA" w:rsidP="00DC6DC2">
      <w:pPr>
        <w:spacing w:after="0" w:line="240" w:lineRule="auto"/>
        <w:jc w:val="right"/>
        <w:rPr>
          <w:rFonts w:asciiTheme="majorHAnsi" w:hAnsiTheme="majorHAnsi" w:cstheme="majorHAnsi"/>
          <w:sz w:val="18"/>
          <w:szCs w:val="18"/>
        </w:rPr>
      </w:pP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Pr="00DC6DC2">
        <w:rPr>
          <w:rFonts w:asciiTheme="majorHAnsi" w:hAnsiTheme="majorHAnsi" w:cstheme="majorHAnsi"/>
          <w:sz w:val="18"/>
          <w:szCs w:val="18"/>
        </w:rPr>
        <w:tab/>
        <w:t xml:space="preserve">                                       </w:t>
      </w:r>
      <w:r w:rsidR="006C01FF" w:rsidRPr="00DC6DC2">
        <w:rPr>
          <w:rFonts w:asciiTheme="majorHAnsi" w:hAnsiTheme="majorHAnsi" w:cstheme="majorHAnsi"/>
          <w:sz w:val="18"/>
          <w:szCs w:val="18"/>
        </w:rPr>
        <w:t xml:space="preserve">  </w:t>
      </w:r>
      <w:r w:rsidR="00567F59" w:rsidRPr="00DC6DC2">
        <w:rPr>
          <w:rFonts w:asciiTheme="majorHAnsi" w:hAnsiTheme="majorHAnsi" w:cstheme="majorHAnsi"/>
          <w:sz w:val="18"/>
          <w:szCs w:val="18"/>
        </w:rPr>
        <w:t>Miejscowość</w:t>
      </w:r>
      <w:r w:rsidR="00D2797F" w:rsidRPr="00DC6DC2">
        <w:rPr>
          <w:rFonts w:asciiTheme="majorHAnsi" w:hAnsiTheme="majorHAnsi" w:cstheme="majorHAnsi"/>
          <w:sz w:val="18"/>
          <w:szCs w:val="18"/>
        </w:rPr>
        <w:t xml:space="preserve"> i</w:t>
      </w:r>
      <w:r w:rsidR="00567F59" w:rsidRPr="00DC6DC2">
        <w:rPr>
          <w:rFonts w:asciiTheme="majorHAnsi" w:hAnsiTheme="majorHAnsi" w:cstheme="majorHAnsi"/>
          <w:sz w:val="18"/>
          <w:szCs w:val="18"/>
        </w:rPr>
        <w:t xml:space="preserve"> data</w:t>
      </w:r>
    </w:p>
    <w:bookmarkEnd w:id="13"/>
    <w:p w14:paraId="3FD391E0" w14:textId="3D5D348F" w:rsidR="007D3D11" w:rsidRDefault="004943A7" w:rsidP="00E924BD">
      <w:pPr>
        <w:spacing w:after="0" w:line="240" w:lineRule="auto"/>
        <w:rPr>
          <w:rFonts w:asciiTheme="majorHAnsi" w:hAnsiTheme="majorHAnsi" w:cstheme="majorHAnsi"/>
          <w:b/>
        </w:rPr>
      </w:pPr>
      <w:r w:rsidRPr="00DC6DC2">
        <w:rPr>
          <w:rFonts w:asciiTheme="majorHAnsi" w:hAnsiTheme="majorHAnsi" w:cstheme="majorHAnsi"/>
        </w:rPr>
        <w:tab/>
      </w:r>
      <w:r w:rsidRPr="00DC6DC2">
        <w:rPr>
          <w:rFonts w:asciiTheme="majorHAnsi" w:hAnsiTheme="majorHAnsi" w:cstheme="majorHAnsi"/>
        </w:rPr>
        <w:tab/>
      </w:r>
    </w:p>
    <w:p w14:paraId="46919EC3" w14:textId="39DF1FCB" w:rsidR="004943A7" w:rsidRPr="00301320" w:rsidRDefault="004943A7" w:rsidP="004943A7">
      <w:pPr>
        <w:spacing w:after="0" w:line="240" w:lineRule="auto"/>
        <w:jc w:val="center"/>
        <w:rPr>
          <w:rFonts w:eastAsia="Times New Roman" w:cstheme="minorHAnsi"/>
          <w:b/>
          <w:color w:val="000000"/>
          <w:sz w:val="28"/>
          <w:szCs w:val="28"/>
          <w:lang w:eastAsia="pl-PL"/>
        </w:rPr>
      </w:pPr>
      <w:r w:rsidRPr="00301320">
        <w:rPr>
          <w:rFonts w:cstheme="minorHAnsi"/>
          <w:b/>
          <w:sz w:val="28"/>
          <w:szCs w:val="28"/>
        </w:rPr>
        <w:t xml:space="preserve">Oświadczenie </w:t>
      </w:r>
      <w:r w:rsidR="00567F59" w:rsidRPr="00301320">
        <w:rPr>
          <w:rFonts w:eastAsia="Times New Roman" w:cstheme="minorHAnsi"/>
          <w:b/>
          <w:color w:val="000000"/>
          <w:sz w:val="28"/>
          <w:szCs w:val="28"/>
          <w:lang w:eastAsia="pl-PL"/>
        </w:rPr>
        <w:t>podmiotu dotyczące wykluczenia</w:t>
      </w:r>
    </w:p>
    <w:p w14:paraId="32336497" w14:textId="77777777" w:rsidR="007D3D11" w:rsidRPr="00301320" w:rsidRDefault="007D3D11" w:rsidP="004943A7">
      <w:pPr>
        <w:spacing w:after="0" w:line="240" w:lineRule="auto"/>
        <w:jc w:val="center"/>
        <w:rPr>
          <w:rFonts w:cstheme="minorHAnsi"/>
          <w:b/>
        </w:rPr>
      </w:pPr>
    </w:p>
    <w:p w14:paraId="0C49BF91" w14:textId="2EFA2C1E" w:rsidR="00301320" w:rsidRPr="00E924BD" w:rsidRDefault="00301320" w:rsidP="00301320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E924BD">
        <w:rPr>
          <w:rFonts w:cstheme="minorHAnsi"/>
          <w:sz w:val="21"/>
          <w:szCs w:val="21"/>
        </w:rPr>
        <w:t xml:space="preserve">W odpowiedzi na zapytanie ofertowe dotyczące zamówienia pn.: </w:t>
      </w:r>
      <w:r w:rsidR="00D51804" w:rsidRPr="009437D7">
        <w:rPr>
          <w:bCs/>
          <w:color w:val="000000"/>
        </w:rPr>
        <w:t>Wykonanie projektu graficznego</w:t>
      </w:r>
      <w:r w:rsidR="00D51804">
        <w:rPr>
          <w:bCs/>
          <w:color w:val="000000"/>
        </w:rPr>
        <w:br/>
      </w:r>
      <w:r w:rsidR="00D51804" w:rsidRPr="009437D7">
        <w:rPr>
          <w:bCs/>
          <w:color w:val="000000"/>
        </w:rPr>
        <w:t>i wydruk dwóch broszur informacyjnych (dla dzieci i dla seniorów) wraz z dostawą</w:t>
      </w:r>
      <w:r w:rsidR="00496C72" w:rsidRPr="00E924BD">
        <w:rPr>
          <w:rFonts w:cstheme="minorHAnsi"/>
          <w:sz w:val="21"/>
          <w:szCs w:val="21"/>
        </w:rPr>
        <w:t xml:space="preserve">, </w:t>
      </w:r>
      <w:r w:rsidRPr="00E924BD">
        <w:rPr>
          <w:rFonts w:cstheme="minorHAnsi"/>
          <w:sz w:val="21"/>
          <w:szCs w:val="21"/>
        </w:rPr>
        <w:t>które będzie realizowane w ramach projektu Fundusze Europejskie dla Śląskiego na lata 2021-2027 (Fundusz na rzecz Sprawiedliwej Transformacji) dla priorytetu FESL.10.00 Fundusze Europejskie na transformację, dla działania FESL.10.24. – Włączenie społeczne – wzmocnienie procesu sprawiedliwej transformacji - FESL.10.24-IZ.01-0694/23-001 – „</w:t>
      </w:r>
      <w:proofErr w:type="spellStart"/>
      <w:r w:rsidRPr="00E924BD">
        <w:rPr>
          <w:rFonts w:cstheme="minorHAnsi"/>
          <w:sz w:val="21"/>
          <w:szCs w:val="21"/>
        </w:rPr>
        <w:t>Nikiszowieckie</w:t>
      </w:r>
      <w:proofErr w:type="spellEnd"/>
      <w:r w:rsidRPr="00E924BD">
        <w:rPr>
          <w:rFonts w:cstheme="minorHAnsi"/>
          <w:sz w:val="21"/>
          <w:szCs w:val="21"/>
        </w:rPr>
        <w:t xml:space="preserve"> Centrum Sprawiedliwej Transformacji”</w:t>
      </w:r>
    </w:p>
    <w:p w14:paraId="33C91E5E" w14:textId="214D99F1" w:rsidR="00EC2BDB" w:rsidRPr="00E924BD" w:rsidRDefault="00EC2BDB" w:rsidP="00301320">
      <w:pPr>
        <w:spacing w:after="0" w:line="240" w:lineRule="auto"/>
        <w:jc w:val="both"/>
        <w:rPr>
          <w:rFonts w:cstheme="minorHAnsi"/>
          <w:color w:val="4472C4" w:themeColor="accent1"/>
          <w:sz w:val="21"/>
          <w:szCs w:val="21"/>
        </w:rPr>
      </w:pPr>
    </w:p>
    <w:p w14:paraId="4B940571" w14:textId="79245C6C" w:rsidR="004943A7" w:rsidRPr="00E924BD" w:rsidRDefault="004943A7" w:rsidP="00567F59">
      <w:p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E924BD">
        <w:rPr>
          <w:rFonts w:ascii="Calibri" w:hAnsi="Calibri" w:cs="Calibri"/>
          <w:sz w:val="21"/>
          <w:szCs w:val="21"/>
        </w:rPr>
        <w:t xml:space="preserve">Oświadczam, iż nie podlegamy wykluczeniu z postępowania </w:t>
      </w:r>
      <w:r w:rsidR="009C6D3A" w:rsidRPr="00E924BD">
        <w:rPr>
          <w:rFonts w:ascii="Calibri" w:hAnsi="Calibri" w:cs="Calibri"/>
          <w:sz w:val="21"/>
          <w:szCs w:val="21"/>
        </w:rPr>
        <w:t xml:space="preserve">w szczególności </w:t>
      </w:r>
      <w:r w:rsidRPr="00E924BD">
        <w:rPr>
          <w:rFonts w:ascii="Calibri" w:hAnsi="Calibri" w:cs="Calibri"/>
          <w:sz w:val="21"/>
          <w:szCs w:val="21"/>
        </w:rPr>
        <w:t>na podstawie przesłanek określonych</w:t>
      </w:r>
      <w:r w:rsidR="009C6D3A" w:rsidRPr="00E924BD">
        <w:rPr>
          <w:rFonts w:ascii="Calibri" w:hAnsi="Calibri" w:cs="Calibri"/>
          <w:sz w:val="21"/>
          <w:szCs w:val="21"/>
        </w:rPr>
        <w:t xml:space="preserve"> </w:t>
      </w:r>
      <w:r w:rsidRPr="00E924BD">
        <w:rPr>
          <w:rFonts w:ascii="Calibri" w:hAnsi="Calibri" w:cs="Calibri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 (Dz.U. z</w:t>
      </w:r>
      <w:r w:rsidR="00594EFA" w:rsidRPr="00E924BD">
        <w:rPr>
          <w:rFonts w:ascii="Calibri" w:hAnsi="Calibri" w:cs="Calibri"/>
          <w:sz w:val="21"/>
          <w:szCs w:val="21"/>
        </w:rPr>
        <w:t xml:space="preserve"> </w:t>
      </w:r>
      <w:r w:rsidR="008701A3" w:rsidRPr="00E924BD">
        <w:rPr>
          <w:rFonts w:ascii="Calibri" w:hAnsi="Calibri" w:cs="Calibri"/>
          <w:sz w:val="21"/>
          <w:szCs w:val="21"/>
        </w:rPr>
        <w:t>202</w:t>
      </w:r>
      <w:r w:rsidR="00B87124" w:rsidRPr="00E924BD">
        <w:rPr>
          <w:rFonts w:ascii="Calibri" w:hAnsi="Calibri" w:cs="Calibri"/>
          <w:sz w:val="21"/>
          <w:szCs w:val="21"/>
        </w:rPr>
        <w:t>5</w:t>
      </w:r>
      <w:r w:rsidR="008701A3" w:rsidRPr="00E924BD">
        <w:rPr>
          <w:rFonts w:ascii="Calibri" w:hAnsi="Calibri" w:cs="Calibri"/>
          <w:sz w:val="21"/>
          <w:szCs w:val="21"/>
        </w:rPr>
        <w:t xml:space="preserve"> poz. 5</w:t>
      </w:r>
      <w:r w:rsidR="00B87124" w:rsidRPr="00E924BD">
        <w:rPr>
          <w:rFonts w:ascii="Calibri" w:hAnsi="Calibri" w:cs="Calibri"/>
          <w:sz w:val="21"/>
          <w:szCs w:val="21"/>
        </w:rPr>
        <w:t>14</w:t>
      </w:r>
      <w:r w:rsidR="008701A3" w:rsidRPr="00E924BD">
        <w:rPr>
          <w:rFonts w:ascii="Calibri" w:hAnsi="Calibri" w:cs="Calibri"/>
          <w:sz w:val="21"/>
          <w:szCs w:val="21"/>
        </w:rPr>
        <w:t xml:space="preserve"> </w:t>
      </w:r>
      <w:proofErr w:type="spellStart"/>
      <w:r w:rsidR="008701A3" w:rsidRPr="00E924BD">
        <w:rPr>
          <w:rFonts w:ascii="Calibri" w:hAnsi="Calibri" w:cs="Calibri"/>
          <w:sz w:val="21"/>
          <w:szCs w:val="21"/>
        </w:rPr>
        <w:t>t.j</w:t>
      </w:r>
      <w:proofErr w:type="spellEnd"/>
      <w:r w:rsidR="008701A3" w:rsidRPr="00E924BD">
        <w:rPr>
          <w:rFonts w:ascii="Calibri" w:hAnsi="Calibri" w:cs="Calibri"/>
          <w:sz w:val="21"/>
          <w:szCs w:val="21"/>
        </w:rPr>
        <w:t>.</w:t>
      </w:r>
      <w:r w:rsidRPr="00E924BD">
        <w:rPr>
          <w:rFonts w:ascii="Calibri" w:hAnsi="Calibri" w:cs="Calibri"/>
          <w:sz w:val="21"/>
          <w:szCs w:val="21"/>
        </w:rPr>
        <w:t>) z postępowania o udzielenie zamówienia publicznego lub konkursu prowadzonego na podstawie ustawy z dnia 11 września 2019 r. - Prawo zamówień publicznych</w:t>
      </w:r>
      <w:r w:rsidR="008701A3" w:rsidRPr="00E924BD">
        <w:rPr>
          <w:rFonts w:ascii="Calibri" w:hAnsi="Calibri" w:cs="Calibri"/>
          <w:sz w:val="21"/>
          <w:szCs w:val="21"/>
        </w:rPr>
        <w:t>.</w:t>
      </w:r>
      <w:r w:rsidRPr="00E924BD">
        <w:rPr>
          <w:rFonts w:ascii="Calibri" w:hAnsi="Calibri" w:cs="Calibri"/>
          <w:sz w:val="21"/>
          <w:szCs w:val="21"/>
        </w:rPr>
        <w:t xml:space="preserve"> </w:t>
      </w:r>
    </w:p>
    <w:p w14:paraId="08A1AC07" w14:textId="77777777" w:rsidR="009C6D3A" w:rsidRPr="00E924BD" w:rsidRDefault="009C6D3A" w:rsidP="00567F59">
      <w:p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3D513234" w14:textId="2E574CBC" w:rsidR="004943A7" w:rsidRPr="00E924BD" w:rsidRDefault="004943A7" w:rsidP="00E924BD">
      <w:pPr>
        <w:spacing w:after="0" w:line="276" w:lineRule="auto"/>
        <w:jc w:val="both"/>
        <w:rPr>
          <w:rFonts w:ascii="Calibri" w:hAnsi="Calibri" w:cs="Calibri"/>
          <w:sz w:val="21"/>
          <w:szCs w:val="21"/>
        </w:rPr>
      </w:pPr>
      <w:r w:rsidRPr="00E924BD">
        <w:rPr>
          <w:rFonts w:ascii="Calibri" w:hAnsi="Calibri" w:cs="Calibri"/>
          <w:sz w:val="21"/>
          <w:szCs w:val="21"/>
        </w:rPr>
        <w:t xml:space="preserve">Zgodnie z art. 7 ust. 1 ustawy z dnia 13 kwietnia 2022 r. o szczególnych rozwiązaniach w zakresie przeciwdziałania wspieraniu agresji na Ukrainę oraz służących ochronie bezpieczeństwa narodowego (Dz.U. z </w:t>
      </w:r>
      <w:r w:rsidR="008701A3" w:rsidRPr="00E924BD">
        <w:rPr>
          <w:rFonts w:ascii="Calibri" w:hAnsi="Calibri" w:cs="Calibri"/>
          <w:sz w:val="21"/>
          <w:szCs w:val="21"/>
        </w:rPr>
        <w:t>202</w:t>
      </w:r>
      <w:r w:rsidR="00B87124" w:rsidRPr="00E924BD">
        <w:rPr>
          <w:rFonts w:ascii="Calibri" w:hAnsi="Calibri" w:cs="Calibri"/>
          <w:sz w:val="21"/>
          <w:szCs w:val="21"/>
        </w:rPr>
        <w:t>5</w:t>
      </w:r>
      <w:r w:rsidR="008701A3" w:rsidRPr="00E924BD">
        <w:rPr>
          <w:rFonts w:ascii="Calibri" w:hAnsi="Calibri" w:cs="Calibri"/>
          <w:sz w:val="21"/>
          <w:szCs w:val="21"/>
        </w:rPr>
        <w:t xml:space="preserve"> poz. 5</w:t>
      </w:r>
      <w:r w:rsidR="00B87124" w:rsidRPr="00E924BD">
        <w:rPr>
          <w:rFonts w:ascii="Calibri" w:hAnsi="Calibri" w:cs="Calibri"/>
          <w:sz w:val="21"/>
          <w:szCs w:val="21"/>
        </w:rPr>
        <w:t>14</w:t>
      </w:r>
      <w:r w:rsidR="008701A3" w:rsidRPr="00E924BD">
        <w:rPr>
          <w:rFonts w:ascii="Calibri" w:hAnsi="Calibri" w:cs="Calibri"/>
          <w:sz w:val="21"/>
          <w:szCs w:val="21"/>
        </w:rPr>
        <w:t xml:space="preserve"> </w:t>
      </w:r>
      <w:proofErr w:type="spellStart"/>
      <w:r w:rsidR="008701A3" w:rsidRPr="00E924BD">
        <w:rPr>
          <w:rFonts w:ascii="Calibri" w:hAnsi="Calibri" w:cs="Calibri"/>
          <w:sz w:val="21"/>
          <w:szCs w:val="21"/>
        </w:rPr>
        <w:t>t.j</w:t>
      </w:r>
      <w:proofErr w:type="spellEnd"/>
      <w:r w:rsidR="008701A3" w:rsidRPr="00E924BD">
        <w:rPr>
          <w:rFonts w:ascii="Calibri" w:hAnsi="Calibri" w:cs="Calibri"/>
          <w:sz w:val="21"/>
          <w:szCs w:val="21"/>
        </w:rPr>
        <w:t>.</w:t>
      </w:r>
      <w:r w:rsidRPr="00E924BD">
        <w:rPr>
          <w:rFonts w:ascii="Calibri" w:hAnsi="Calibri" w:cs="Calibri"/>
          <w:sz w:val="21"/>
          <w:szCs w:val="21"/>
        </w:rPr>
        <w:t xml:space="preserve">) z postępowania o udzielenie zamówienia publicznego lub konkursu prowadzonego na podstawie ustawy z dnia 11 września 2019 r. - Prawo zamówień publicznych wyklucza się: </w:t>
      </w:r>
    </w:p>
    <w:p w14:paraId="34E7A36C" w14:textId="64C0D18D" w:rsidR="00B87124" w:rsidRPr="00E924BD" w:rsidRDefault="00B87124" w:rsidP="00C0625E">
      <w:pPr>
        <w:numPr>
          <w:ilvl w:val="0"/>
          <w:numId w:val="31"/>
        </w:numPr>
        <w:tabs>
          <w:tab w:val="left" w:pos="142"/>
          <w:tab w:val="left" w:pos="284"/>
        </w:tabs>
        <w:suppressAutoHyphens/>
        <w:spacing w:after="0" w:line="240" w:lineRule="auto"/>
        <w:ind w:left="568" w:hanging="284"/>
        <w:jc w:val="both"/>
        <w:rPr>
          <w:rFonts w:ascii="Calibri" w:hAnsi="Calibri" w:cs="Calibri"/>
          <w:sz w:val="21"/>
          <w:szCs w:val="21"/>
        </w:rPr>
      </w:pPr>
      <w:r w:rsidRPr="00E924BD">
        <w:rPr>
          <w:rFonts w:ascii="Calibri" w:hAnsi="Calibri" w:cs="Calibri"/>
          <w:iCs/>
          <w:sz w:val="21"/>
          <w:szCs w:val="21"/>
        </w:rPr>
        <w:t xml:space="preserve">wykonawcę wymienionego w wykazach określonych w rozporządzeniu 765/2006 i rozporządzeniu 269/2014 albo wpisanego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listę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podstawie decyzji w sprawie wpisu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listę rozstrzygającej o zastosowaniu środka, o którym mowa w art. 1 pkt 3 ustawy </w:t>
      </w:r>
      <w:r w:rsidRPr="00E924BD">
        <w:rPr>
          <w:rFonts w:ascii="Calibri" w:hAnsi="Calibri" w:cs="Calibri"/>
          <w:bCs/>
          <w:iCs/>
          <w:sz w:val="21"/>
          <w:szCs w:val="21"/>
        </w:rPr>
        <w:t>z dnia 13</w:t>
      </w:r>
      <w:r w:rsidR="003C342B" w:rsidRPr="00E924BD">
        <w:rPr>
          <w:rFonts w:ascii="Calibri" w:hAnsi="Calibri" w:cs="Calibri"/>
          <w:bCs/>
          <w:iCs/>
          <w:sz w:val="21"/>
          <w:szCs w:val="21"/>
        </w:rPr>
        <w:t> </w:t>
      </w:r>
      <w:r w:rsidRPr="00E924BD">
        <w:rPr>
          <w:rFonts w:ascii="Calibri" w:hAnsi="Calibri" w:cs="Calibri"/>
          <w:bCs/>
          <w:iCs/>
          <w:sz w:val="21"/>
          <w:szCs w:val="21"/>
        </w:rPr>
        <w:t>kwietnia 2022 r.</w:t>
      </w:r>
      <w:r w:rsidRPr="00E924BD">
        <w:rPr>
          <w:rFonts w:ascii="Calibri" w:hAnsi="Calibri" w:cs="Calibri"/>
          <w:iCs/>
          <w:sz w:val="21"/>
          <w:szCs w:val="21"/>
        </w:rPr>
        <w:t xml:space="preserve"> </w:t>
      </w:r>
      <w:r w:rsidRPr="00E924BD">
        <w:rPr>
          <w:rFonts w:ascii="Calibri" w:hAnsi="Calibri" w:cs="Calibri"/>
          <w:bCs/>
          <w:iCs/>
          <w:sz w:val="21"/>
          <w:szCs w:val="21"/>
        </w:rPr>
        <w:t>o szczególnych rozwiązaniach w zakresie przeciwdziałania wspieraniu agresji na Ukrainę</w:t>
      </w:r>
      <w:r w:rsidRPr="00E924BD">
        <w:rPr>
          <w:rFonts w:ascii="Calibri" w:hAnsi="Calibri" w:cs="Calibri"/>
          <w:iCs/>
          <w:sz w:val="21"/>
          <w:szCs w:val="21"/>
        </w:rPr>
        <w:t xml:space="preserve"> </w:t>
      </w:r>
      <w:r w:rsidRPr="00E924BD">
        <w:rPr>
          <w:rFonts w:ascii="Calibri" w:hAnsi="Calibri" w:cs="Calibri"/>
          <w:bCs/>
          <w:iCs/>
          <w:sz w:val="21"/>
          <w:szCs w:val="21"/>
        </w:rPr>
        <w:t>oraz służących ochronie bezpieczeństwa narodowego (dalej jako: „Ustawa”),</w:t>
      </w:r>
    </w:p>
    <w:p w14:paraId="3575300A" w14:textId="77777777" w:rsidR="00B87124" w:rsidRPr="00E924BD" w:rsidRDefault="00B87124" w:rsidP="00C0625E">
      <w:pPr>
        <w:numPr>
          <w:ilvl w:val="0"/>
          <w:numId w:val="31"/>
        </w:numPr>
        <w:tabs>
          <w:tab w:val="left" w:pos="142"/>
          <w:tab w:val="left" w:pos="284"/>
        </w:tabs>
        <w:suppressAutoHyphens/>
        <w:spacing w:after="0" w:line="240" w:lineRule="auto"/>
        <w:ind w:left="568" w:hanging="284"/>
        <w:jc w:val="both"/>
        <w:rPr>
          <w:rFonts w:ascii="Calibri" w:hAnsi="Calibri" w:cs="Calibri"/>
          <w:sz w:val="21"/>
          <w:szCs w:val="21"/>
        </w:rPr>
      </w:pPr>
      <w:r w:rsidRPr="00E924BD">
        <w:rPr>
          <w:rFonts w:ascii="Calibri" w:hAnsi="Calibri" w:cs="Calibri"/>
          <w:iCs/>
          <w:sz w:val="21"/>
          <w:szCs w:val="21"/>
        </w:rPr>
        <w:t xml:space="preserve">wykonawcę, którego beneficjentem rzeczywistym w rozumieniu ustawy z dnia 1 marca 2018 r. o </w:t>
      </w:r>
      <w:r w:rsidRPr="00E924BD">
        <w:rPr>
          <w:rFonts w:ascii="Calibri" w:hAnsi="Calibri" w:cs="Calibri"/>
          <w:sz w:val="21"/>
          <w:szCs w:val="21"/>
        </w:rPr>
        <w:t>przeciwdziałaniu</w:t>
      </w:r>
      <w:r w:rsidRPr="00E924BD">
        <w:rPr>
          <w:rFonts w:ascii="Calibri" w:hAnsi="Calibri" w:cs="Calibri"/>
          <w:iCs/>
          <w:sz w:val="21"/>
          <w:szCs w:val="21"/>
        </w:rPr>
        <w:t xml:space="preserve"> praniu pieniędzy oraz finansowaniu terroryzmu (</w:t>
      </w:r>
      <w:r w:rsidRPr="00E924BD">
        <w:rPr>
          <w:rFonts w:ascii="Calibri" w:hAnsi="Calibri" w:cs="Calibri"/>
          <w:sz w:val="21"/>
          <w:szCs w:val="21"/>
        </w:rPr>
        <w:t xml:space="preserve">Dz.U.2025.644 </w:t>
      </w:r>
      <w:proofErr w:type="spellStart"/>
      <w:r w:rsidRPr="00E924BD">
        <w:rPr>
          <w:rFonts w:ascii="Calibri" w:hAnsi="Calibri" w:cs="Calibri"/>
          <w:sz w:val="21"/>
          <w:szCs w:val="21"/>
        </w:rPr>
        <w:t>t.j</w:t>
      </w:r>
      <w:proofErr w:type="spellEnd"/>
      <w:r w:rsidRPr="00E924BD">
        <w:rPr>
          <w:rFonts w:ascii="Calibri" w:hAnsi="Calibri" w:cs="Calibri"/>
          <w:sz w:val="21"/>
          <w:szCs w:val="21"/>
        </w:rPr>
        <w:t xml:space="preserve">.) </w:t>
      </w:r>
      <w:r w:rsidRPr="00E924BD">
        <w:rPr>
          <w:rFonts w:ascii="Calibri" w:hAnsi="Calibri" w:cs="Calibri"/>
          <w:iCs/>
          <w:sz w:val="21"/>
          <w:szCs w:val="21"/>
        </w:rPr>
        <w:t xml:space="preserve">jest osoba wymieniona w wykazach określonych w rozporządzeniu 765/2006 i rozporządzeniu 269/2014 albo wpisana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listę lub będąca takim beneficjentem rzeczywistym od dnia 24 lutego 2022 r., o ile została wpisana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listę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podstawie decyzji w sprawie wpisu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listę rozstrzygającej o zastosowaniu środka, o którym mowa w art. 1 pkt 3 Ustawy,</w:t>
      </w:r>
    </w:p>
    <w:p w14:paraId="6BC0C63F" w14:textId="6BDDDFFC" w:rsidR="00B87124" w:rsidRPr="00E924BD" w:rsidRDefault="00B87124" w:rsidP="00C0625E">
      <w:pPr>
        <w:numPr>
          <w:ilvl w:val="0"/>
          <w:numId w:val="31"/>
        </w:num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left="568" w:hanging="284"/>
        <w:jc w:val="both"/>
        <w:rPr>
          <w:rFonts w:ascii="Calibri" w:hAnsi="Calibri" w:cs="Calibri"/>
          <w:sz w:val="21"/>
          <w:szCs w:val="21"/>
        </w:rPr>
      </w:pPr>
      <w:r w:rsidRPr="00E924BD">
        <w:rPr>
          <w:rFonts w:ascii="Calibri" w:hAnsi="Calibri" w:cs="Calibri"/>
          <w:iCs/>
          <w:sz w:val="21"/>
          <w:szCs w:val="21"/>
        </w:rPr>
        <w:t>wykonawcę, którego jednostką dominującą w rozumieniu art. 3 ust. 1 pkt 37 ustawy z dnia 29</w:t>
      </w:r>
      <w:r w:rsidR="003C342B" w:rsidRPr="00E924BD">
        <w:rPr>
          <w:rFonts w:ascii="Calibri" w:hAnsi="Calibri" w:cs="Calibri"/>
          <w:iCs/>
          <w:sz w:val="21"/>
          <w:szCs w:val="21"/>
        </w:rPr>
        <w:t> </w:t>
      </w:r>
      <w:r w:rsidRPr="00E924BD">
        <w:rPr>
          <w:rFonts w:ascii="Calibri" w:hAnsi="Calibri" w:cs="Calibri"/>
          <w:iCs/>
          <w:sz w:val="21"/>
          <w:szCs w:val="21"/>
        </w:rPr>
        <w:t>września 1994 r. o rachunkowości (</w:t>
      </w:r>
      <w:r w:rsidRPr="00E924BD">
        <w:rPr>
          <w:rFonts w:ascii="Calibri" w:hAnsi="Calibri" w:cs="Calibri"/>
          <w:sz w:val="21"/>
          <w:szCs w:val="21"/>
        </w:rPr>
        <w:t xml:space="preserve">Dz.U.2023.120 </w:t>
      </w:r>
      <w:proofErr w:type="spellStart"/>
      <w:r w:rsidRPr="00E924BD">
        <w:rPr>
          <w:rFonts w:ascii="Calibri" w:hAnsi="Calibri" w:cs="Calibri"/>
          <w:sz w:val="21"/>
          <w:szCs w:val="21"/>
        </w:rPr>
        <w:t>t.j</w:t>
      </w:r>
      <w:proofErr w:type="spellEnd"/>
      <w:r w:rsidRPr="00E924BD">
        <w:rPr>
          <w:rFonts w:ascii="Calibri" w:hAnsi="Calibri" w:cs="Calibri"/>
          <w:sz w:val="21"/>
          <w:szCs w:val="21"/>
        </w:rPr>
        <w:t>.</w:t>
      </w:r>
      <w:r w:rsidRPr="00E924BD">
        <w:rPr>
          <w:rFonts w:ascii="Calibri" w:hAnsi="Calibri" w:cs="Calibri"/>
          <w:iCs/>
          <w:sz w:val="21"/>
          <w:szCs w:val="21"/>
        </w:rPr>
        <w:t xml:space="preserve">) jest podmiot wymieniony w wykazach określonych w rozporządzeniu 765/2006 i rozporządzeniu 269/2014 albo wpisany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listę lub będący taką jednostką dominującą od dnia 24 lutego 2022 r., o ile został wpisany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listę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podstawie decyzji w sprawie wpisu </w:t>
      </w:r>
      <w:r w:rsidRPr="00E924BD">
        <w:rPr>
          <w:rFonts w:ascii="Calibri" w:hAnsi="Calibri" w:cs="Calibri"/>
          <w:sz w:val="21"/>
          <w:szCs w:val="21"/>
        </w:rPr>
        <w:t>na</w:t>
      </w:r>
      <w:r w:rsidRPr="00E924BD">
        <w:rPr>
          <w:rFonts w:ascii="Calibri" w:hAnsi="Calibri" w:cs="Calibri"/>
          <w:iCs/>
          <w:sz w:val="21"/>
          <w:szCs w:val="21"/>
        </w:rPr>
        <w:t xml:space="preserve"> listę rozstrzygającej o zastosowaniu środka, o którym mowa w art. 1 pkt 3 Ustawy.</w:t>
      </w:r>
    </w:p>
    <w:p w14:paraId="5D825E30" w14:textId="610B1778" w:rsidR="00B87124" w:rsidRDefault="00B87124" w:rsidP="00E924BD">
      <w:pPr>
        <w:tabs>
          <w:tab w:val="left" w:pos="142"/>
        </w:tabs>
        <w:spacing w:after="0" w:line="240" w:lineRule="auto"/>
        <w:jc w:val="both"/>
        <w:rPr>
          <w:rFonts w:cstheme="minorHAnsi"/>
          <w:sz w:val="21"/>
          <w:szCs w:val="21"/>
        </w:rPr>
      </w:pPr>
      <w:r w:rsidRPr="00E924BD">
        <w:rPr>
          <w:rFonts w:cstheme="minorHAnsi"/>
          <w:sz w:val="21"/>
          <w:szCs w:val="21"/>
        </w:rPr>
        <w:t>Wykluczenie następuje na okres trwania okoliczności określonych w art. 7 ust. 1 ustawy z dnia 13</w:t>
      </w:r>
      <w:r w:rsidR="003C342B" w:rsidRPr="00E924BD">
        <w:rPr>
          <w:rFonts w:cstheme="minorHAnsi"/>
          <w:sz w:val="21"/>
          <w:szCs w:val="21"/>
        </w:rPr>
        <w:t> </w:t>
      </w:r>
      <w:r w:rsidRPr="00E924BD">
        <w:rPr>
          <w:rFonts w:cstheme="minorHAnsi"/>
          <w:sz w:val="21"/>
          <w:szCs w:val="21"/>
        </w:rPr>
        <w:t xml:space="preserve">kwietnia 2022 r. o szczególnych rozwiązaniach w zakresie przeciwdziałania wspieraniu agresji na Ukrainę oraz służących ochronie bezpieczeństwa narodowego (Dz.U. z2025 poz. 514 </w:t>
      </w:r>
      <w:proofErr w:type="spellStart"/>
      <w:r w:rsidRPr="00E924BD">
        <w:rPr>
          <w:rFonts w:cstheme="minorHAnsi"/>
          <w:sz w:val="21"/>
          <w:szCs w:val="21"/>
        </w:rPr>
        <w:t>t.j</w:t>
      </w:r>
      <w:proofErr w:type="spellEnd"/>
      <w:r w:rsidRPr="00E924BD">
        <w:rPr>
          <w:rFonts w:cstheme="minorHAnsi"/>
          <w:sz w:val="21"/>
          <w:szCs w:val="21"/>
        </w:rPr>
        <w:t xml:space="preserve">.). </w:t>
      </w:r>
    </w:p>
    <w:p w14:paraId="08B8BB01" w14:textId="77777777" w:rsidR="00E924BD" w:rsidRDefault="00E924BD" w:rsidP="00E924BD">
      <w:pPr>
        <w:tabs>
          <w:tab w:val="left" w:pos="142"/>
        </w:tabs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2A3028DD" w14:textId="77777777" w:rsidR="00E924BD" w:rsidRPr="00E924BD" w:rsidRDefault="00E924BD" w:rsidP="00E924BD">
      <w:pPr>
        <w:tabs>
          <w:tab w:val="left" w:pos="142"/>
        </w:tabs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76F80276" w14:textId="26E58DD5" w:rsidR="009F18B2" w:rsidRPr="00DC6DC2" w:rsidRDefault="009F18B2" w:rsidP="009F18B2">
      <w:pPr>
        <w:spacing w:after="0" w:line="240" w:lineRule="auto"/>
        <w:ind w:right="-79"/>
        <w:jc w:val="center"/>
        <w:rPr>
          <w:rFonts w:asciiTheme="majorHAnsi" w:hAnsiTheme="majorHAnsi" w:cstheme="majorHAnsi"/>
          <w:sz w:val="18"/>
          <w:szCs w:val="18"/>
        </w:rPr>
      </w:pPr>
      <w:bookmarkStart w:id="14" w:name="_Hlk176419216"/>
      <w:r w:rsidRPr="00DC6DC2">
        <w:rPr>
          <w:rFonts w:asciiTheme="majorHAnsi" w:hAnsiTheme="majorHAnsi" w:cstheme="majorHAnsi"/>
          <w:sz w:val="18"/>
          <w:szCs w:val="18"/>
        </w:rPr>
        <w:t>...........................................................</w:t>
      </w:r>
      <w:r w:rsidRPr="00DC6DC2">
        <w:rPr>
          <w:rFonts w:asciiTheme="majorHAnsi" w:hAnsiTheme="majorHAnsi" w:cstheme="majorHAnsi"/>
          <w:sz w:val="18"/>
          <w:szCs w:val="18"/>
        </w:rPr>
        <w:tab/>
      </w:r>
      <w:r w:rsidR="007D3D11">
        <w:rPr>
          <w:rFonts w:asciiTheme="majorHAnsi" w:hAnsiTheme="majorHAnsi" w:cstheme="majorHAnsi"/>
          <w:sz w:val="18"/>
          <w:szCs w:val="18"/>
        </w:rPr>
        <w:t xml:space="preserve">                    </w:t>
      </w:r>
      <w:r w:rsidRPr="00DC6DC2">
        <w:rPr>
          <w:rFonts w:asciiTheme="majorHAnsi" w:hAnsiTheme="majorHAnsi" w:cstheme="majorHAnsi"/>
          <w:sz w:val="18"/>
          <w:szCs w:val="18"/>
        </w:rPr>
        <w:tab/>
        <w:t>....................................................................</w:t>
      </w:r>
    </w:p>
    <w:p w14:paraId="0EA9994A" w14:textId="77777777" w:rsidR="00301320" w:rsidRDefault="007D3D11" w:rsidP="009F18B2">
      <w:pPr>
        <w:spacing w:after="0" w:line="240" w:lineRule="auto"/>
        <w:jc w:val="center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</w:t>
      </w:r>
      <w:r>
        <w:rPr>
          <w:rFonts w:asciiTheme="majorHAnsi" w:hAnsiTheme="majorHAnsi" w:cstheme="majorHAnsi"/>
          <w:sz w:val="18"/>
          <w:szCs w:val="18"/>
        </w:rPr>
        <w:tab/>
      </w:r>
      <w:r w:rsidR="009F18B2" w:rsidRPr="00DC6DC2">
        <w:rPr>
          <w:rFonts w:asciiTheme="majorHAnsi" w:hAnsiTheme="majorHAnsi" w:cstheme="majorHAnsi"/>
          <w:sz w:val="18"/>
          <w:szCs w:val="18"/>
        </w:rPr>
        <w:t xml:space="preserve">miejscowość i data </w:t>
      </w:r>
      <w:r w:rsidR="009F18B2" w:rsidRPr="00DC6DC2">
        <w:rPr>
          <w:rFonts w:asciiTheme="majorHAnsi" w:hAnsiTheme="majorHAnsi" w:cstheme="majorHAnsi"/>
          <w:sz w:val="18"/>
          <w:szCs w:val="18"/>
        </w:rPr>
        <w:tab/>
      </w:r>
      <w:r w:rsidR="009F18B2" w:rsidRPr="00DC6DC2">
        <w:rPr>
          <w:rFonts w:asciiTheme="majorHAnsi" w:hAnsiTheme="majorHAnsi" w:cstheme="majorHAnsi"/>
          <w:sz w:val="18"/>
          <w:szCs w:val="18"/>
        </w:rPr>
        <w:tab/>
      </w:r>
      <w:r w:rsidR="009F18B2" w:rsidRPr="00DC6DC2">
        <w:rPr>
          <w:rFonts w:asciiTheme="majorHAnsi" w:hAnsiTheme="majorHAnsi" w:cstheme="majorHAnsi"/>
          <w:sz w:val="18"/>
          <w:szCs w:val="18"/>
        </w:rPr>
        <w:tab/>
        <w:t xml:space="preserve"> </w:t>
      </w:r>
      <w:r>
        <w:rPr>
          <w:rFonts w:asciiTheme="majorHAnsi" w:hAnsiTheme="majorHAnsi" w:cstheme="majorHAnsi"/>
          <w:sz w:val="18"/>
          <w:szCs w:val="18"/>
        </w:rPr>
        <w:tab/>
      </w:r>
      <w:r w:rsidR="009F18B2" w:rsidRPr="00DC6DC2">
        <w:rPr>
          <w:rFonts w:asciiTheme="majorHAnsi" w:hAnsiTheme="majorHAnsi" w:cstheme="majorHAnsi"/>
          <w:sz w:val="18"/>
          <w:szCs w:val="18"/>
        </w:rPr>
        <w:t xml:space="preserve">podpis i pieczęć osoby upoważnionej </w:t>
      </w:r>
      <w:r w:rsidR="009F18B2" w:rsidRPr="00DC6DC2">
        <w:rPr>
          <w:rFonts w:asciiTheme="majorHAnsi" w:hAnsiTheme="majorHAnsi" w:cstheme="majorHAnsi"/>
          <w:sz w:val="18"/>
          <w:szCs w:val="18"/>
        </w:rPr>
        <w:br/>
        <w:t xml:space="preserve">                                                                                                     do reprezentacji Wykonawcy  </w:t>
      </w:r>
      <w:bookmarkStart w:id="15" w:name="_Hlk176442269"/>
      <w:bookmarkEnd w:id="14"/>
    </w:p>
    <w:p w14:paraId="5CA7E945" w14:textId="77777777" w:rsidR="00301320" w:rsidRDefault="00301320" w:rsidP="009F18B2">
      <w:pPr>
        <w:spacing w:after="0" w:line="240" w:lineRule="auto"/>
        <w:jc w:val="center"/>
        <w:rPr>
          <w:rFonts w:asciiTheme="majorHAnsi" w:hAnsiTheme="majorHAnsi" w:cstheme="majorHAnsi"/>
          <w:sz w:val="18"/>
          <w:szCs w:val="18"/>
        </w:rPr>
      </w:pPr>
    </w:p>
    <w:p w14:paraId="7593690A" w14:textId="77777777" w:rsidR="00301320" w:rsidRDefault="00301320" w:rsidP="009F18B2">
      <w:pPr>
        <w:spacing w:after="0" w:line="240" w:lineRule="auto"/>
        <w:jc w:val="center"/>
        <w:rPr>
          <w:rFonts w:asciiTheme="majorHAnsi" w:hAnsiTheme="majorHAnsi" w:cstheme="majorHAnsi"/>
          <w:sz w:val="18"/>
          <w:szCs w:val="18"/>
        </w:rPr>
      </w:pPr>
    </w:p>
    <w:p w14:paraId="35AE8BE6" w14:textId="706407E0" w:rsidR="00174819" w:rsidRPr="00072665" w:rsidRDefault="00174819" w:rsidP="00072665">
      <w:pPr>
        <w:rPr>
          <w:rFonts w:asciiTheme="majorHAnsi" w:eastAsia="Times New Roman" w:hAnsiTheme="majorHAnsi" w:cstheme="majorHAnsi"/>
          <w:b/>
          <w:color w:val="000000"/>
          <w:lang w:eastAsia="pl-PL"/>
        </w:rPr>
      </w:pPr>
      <w:bookmarkStart w:id="16" w:name="_Hlk106195593"/>
      <w:bookmarkStart w:id="17" w:name="_Hlk176442303"/>
      <w:bookmarkEnd w:id="15"/>
      <w:r w:rsidRPr="00EF573E">
        <w:rPr>
          <w:rFonts w:cstheme="minorHAnsi"/>
          <w:b/>
          <w:bCs/>
        </w:rPr>
        <w:t xml:space="preserve">Załącznik nr </w:t>
      </w:r>
      <w:r w:rsidR="00072665">
        <w:rPr>
          <w:rFonts w:cstheme="minorHAnsi"/>
          <w:b/>
          <w:bCs/>
        </w:rPr>
        <w:t>4</w:t>
      </w:r>
    </w:p>
    <w:p w14:paraId="3533CFF2" w14:textId="77777777" w:rsidR="00174819" w:rsidRPr="00EF573E" w:rsidRDefault="00174819" w:rsidP="00B87124">
      <w:pPr>
        <w:spacing w:after="200" w:line="251" w:lineRule="auto"/>
        <w:contextualSpacing/>
        <w:rPr>
          <w:rFonts w:cstheme="minorHAnsi"/>
          <w:b/>
        </w:rPr>
      </w:pPr>
      <w:r w:rsidRPr="00EF573E">
        <w:rPr>
          <w:rFonts w:cstheme="minorHAnsi"/>
          <w:b/>
        </w:rPr>
        <w:t>Ochrona danych osobowych zebranych przez zamawiającego w toku postępowania</w:t>
      </w:r>
    </w:p>
    <w:p w14:paraId="35E930A3" w14:textId="00BFB6B0" w:rsidR="00973F1E" w:rsidRPr="00EF573E" w:rsidRDefault="00973F1E" w:rsidP="00C0625E">
      <w:pPr>
        <w:pStyle w:val="Akapitzlist1"/>
        <w:numPr>
          <w:ilvl w:val="6"/>
          <w:numId w:val="20"/>
        </w:numPr>
        <w:tabs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hAnsiTheme="minorHAnsi" w:cstheme="minorHAnsi"/>
          <w:sz w:val="22"/>
          <w:szCs w:val="22"/>
        </w:rPr>
        <w:t xml:space="preserve">Administratorem </w:t>
      </w:r>
      <w:r w:rsidRPr="00EF573E">
        <w:rPr>
          <w:rFonts w:asciiTheme="minorHAnsi" w:hAnsiTheme="minorHAnsi" w:cstheme="minorHAnsi"/>
          <w:bCs/>
          <w:sz w:val="22"/>
          <w:szCs w:val="22"/>
          <w:lang w:eastAsia="en-US"/>
        </w:rPr>
        <w:t>danych osobowych zebranych przez zamawiającego w toku postępowania</w:t>
      </w:r>
      <w:r w:rsidRPr="00EF573E">
        <w:rPr>
          <w:rFonts w:asciiTheme="minorHAnsi" w:hAnsiTheme="minorHAnsi" w:cstheme="minorHAnsi"/>
          <w:bCs/>
          <w:sz w:val="22"/>
          <w:szCs w:val="22"/>
        </w:rPr>
        <w:t xml:space="preserve"> j</w:t>
      </w:r>
      <w:r w:rsidRPr="00EF573E">
        <w:rPr>
          <w:rFonts w:asciiTheme="minorHAnsi" w:hAnsiTheme="minorHAnsi" w:cstheme="minorHAnsi"/>
          <w:sz w:val="22"/>
          <w:szCs w:val="22"/>
        </w:rPr>
        <w:t xml:space="preserve">est: Prezydent Miasta Katowice z siedzibą w Katowicach przy ul. Młyńskiej 4, e-mail: </w:t>
      </w:r>
      <w:hyperlink r:id="rId8" w:history="1">
        <w:r w:rsidRPr="00EF573E">
          <w:rPr>
            <w:rStyle w:val="Hipercze"/>
            <w:rFonts w:asciiTheme="minorHAnsi" w:hAnsiTheme="minorHAnsi" w:cstheme="minorHAnsi"/>
            <w:sz w:val="22"/>
            <w:szCs w:val="22"/>
          </w:rPr>
          <w:t>urzad_miasta@katowice.eu</w:t>
        </w:r>
      </w:hyperlink>
    </w:p>
    <w:p w14:paraId="4DFB9A95" w14:textId="77777777" w:rsidR="00973F1E" w:rsidRPr="00EF573E" w:rsidRDefault="00973F1E" w:rsidP="00C0625E">
      <w:pPr>
        <w:pStyle w:val="Akapitzlist1"/>
        <w:numPr>
          <w:ilvl w:val="6"/>
          <w:numId w:val="20"/>
        </w:numPr>
        <w:tabs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hAnsiTheme="minorHAnsi" w:cstheme="minorHAnsi"/>
          <w:sz w:val="22"/>
          <w:szCs w:val="22"/>
        </w:rPr>
        <w:t xml:space="preserve">Prezydent Miasta Katowice wyznaczył inspektora ochrony danych, e-mail: iod@katowice.eu </w:t>
      </w:r>
    </w:p>
    <w:p w14:paraId="0F896E6B" w14:textId="16B8F2E0" w:rsidR="00973F1E" w:rsidRPr="00EF573E" w:rsidRDefault="00973F1E" w:rsidP="00496C72">
      <w:pPr>
        <w:spacing w:after="0" w:line="240" w:lineRule="auto"/>
        <w:jc w:val="both"/>
        <w:rPr>
          <w:rFonts w:cstheme="minorHAnsi"/>
        </w:rPr>
      </w:pPr>
      <w:r w:rsidRPr="00EF573E">
        <w:rPr>
          <w:rFonts w:eastAsia="font1335" w:cstheme="minorHAnsi"/>
        </w:rPr>
        <w:t xml:space="preserve">Dane osobowe wykonawcy będą przetwarzane na podstawie art. 6 ust. 1 lit. c RODO </w:t>
      </w:r>
      <w:r w:rsidRPr="00EF573E">
        <w:rPr>
          <w:rFonts w:eastAsia="font1335" w:cstheme="minorHAnsi"/>
        </w:rPr>
        <w:br/>
        <w:t xml:space="preserve">w celu związanym z przedmiotowym postępowaniem o udzielenie zamówienia publicznego </w:t>
      </w:r>
      <w:proofErr w:type="spellStart"/>
      <w:r w:rsidRPr="00EF573E">
        <w:rPr>
          <w:rFonts w:eastAsia="font1335" w:cstheme="minorHAnsi"/>
        </w:rPr>
        <w:t>pn</w:t>
      </w:r>
      <w:proofErr w:type="spellEnd"/>
      <w:r w:rsidR="002611AB" w:rsidRPr="00EF573E">
        <w:rPr>
          <w:rFonts w:eastAsia="font1335" w:cstheme="minorHAnsi"/>
        </w:rPr>
        <w:t>:.</w:t>
      </w:r>
      <w:r w:rsidR="002611AB" w:rsidRPr="00EF573E">
        <w:rPr>
          <w:rFonts w:cstheme="minorHAnsi"/>
          <w:b/>
          <w:bCs/>
        </w:rPr>
        <w:t xml:space="preserve"> </w:t>
      </w:r>
      <w:r w:rsidR="009F1FE6" w:rsidRPr="009437D7">
        <w:rPr>
          <w:bCs/>
          <w:color w:val="000000"/>
        </w:rPr>
        <w:t>Wykonanie projektu graficznego</w:t>
      </w:r>
      <w:r w:rsidR="009F1FE6">
        <w:rPr>
          <w:bCs/>
          <w:color w:val="000000"/>
        </w:rPr>
        <w:t xml:space="preserve"> </w:t>
      </w:r>
      <w:r w:rsidR="009F1FE6" w:rsidRPr="009437D7">
        <w:rPr>
          <w:bCs/>
          <w:color w:val="000000"/>
        </w:rPr>
        <w:t>i wydruk dwóch broszur informacyjnych (dla dzieci i dla seniorów) wraz z dostawą</w:t>
      </w:r>
      <w:r w:rsidR="009F1FE6" w:rsidRPr="00EF573E">
        <w:rPr>
          <w:rFonts w:eastAsia="font1335" w:cstheme="minorHAnsi"/>
        </w:rPr>
        <w:t xml:space="preserve"> </w:t>
      </w:r>
      <w:r w:rsidRPr="00EF573E">
        <w:rPr>
          <w:rFonts w:eastAsia="font1335" w:cstheme="minorHAnsi"/>
        </w:rPr>
        <w:t xml:space="preserve">Odbiorcami przekazanych przez </w:t>
      </w:r>
      <w:r w:rsidR="009F0983" w:rsidRPr="00EF573E">
        <w:rPr>
          <w:rFonts w:eastAsia="font1335" w:cstheme="minorHAnsi"/>
        </w:rPr>
        <w:t>W</w:t>
      </w:r>
      <w:r w:rsidRPr="00EF573E">
        <w:rPr>
          <w:rFonts w:eastAsia="font1335" w:cstheme="minorHAnsi"/>
        </w:rPr>
        <w:t xml:space="preserve">ykonawcę danych osobowych będą osoby lub podmioty, którym zostanie udostępniona dokumentacja postępowania zgodnie z art. 18 oraz art. 74 ustawy </w:t>
      </w:r>
      <w:proofErr w:type="spellStart"/>
      <w:r w:rsidRPr="00EF573E">
        <w:rPr>
          <w:rFonts w:eastAsia="font1335" w:cstheme="minorHAnsi"/>
        </w:rPr>
        <w:t>Pzp</w:t>
      </w:r>
      <w:proofErr w:type="spellEnd"/>
      <w:r w:rsidRPr="00EF573E">
        <w:rPr>
          <w:rFonts w:eastAsia="font1335" w:cstheme="minorHAnsi"/>
        </w:rPr>
        <w:t>, a także art. 6 ustawy z 6 września 2001 r. o dostępie do informacji publicznej.</w:t>
      </w:r>
    </w:p>
    <w:p w14:paraId="265DB1D3" w14:textId="504AC317" w:rsidR="00973F1E" w:rsidRPr="00EF573E" w:rsidRDefault="00973F1E" w:rsidP="00C0625E">
      <w:pPr>
        <w:pStyle w:val="Akapitzlist1"/>
        <w:numPr>
          <w:ilvl w:val="6"/>
          <w:numId w:val="20"/>
        </w:numPr>
        <w:tabs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Dane osobowe </w:t>
      </w:r>
      <w:r w:rsidR="00B57291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ykonawcy zawarte w protokole postępowania będą przechowywane przez okres 4 lat, od dnia zakończenia postępowania o udzielenie zamówienia, a jeżeli czas trwania umowy przekracza 4 lata, okres przechowywania obejmuje cały czas trwania umowy.</w:t>
      </w:r>
    </w:p>
    <w:p w14:paraId="737BB2E8" w14:textId="32080439" w:rsidR="00973F1E" w:rsidRPr="00EF573E" w:rsidRDefault="00973F1E" w:rsidP="00C0625E">
      <w:pPr>
        <w:pStyle w:val="Akapitzlist1"/>
        <w:numPr>
          <w:ilvl w:val="6"/>
          <w:numId w:val="20"/>
        </w:numPr>
        <w:tabs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Zamawiający nie planuje przetwarzania danych osobowych </w:t>
      </w:r>
      <w:r w:rsidR="00B57291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ykonawcy w celu innym niż cel określony w </w:t>
      </w:r>
      <w:r w:rsidR="009F0983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pkt 2 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powyżej. Jeżeli administrator będzie planował przetwarzać dane osobowe w celu innym niż cel, w którym dane osobowe zostały zebrane (tj. cel określony w </w:t>
      </w:r>
      <w:r w:rsidR="009F0983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pkt 2 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powyżej), przed takim dalszym przetwarzaniem poinformuje on osobę, której dane dotyczą, o tym innym celu oraz udzieli jej wszelkich innych stosownych informacji, o których mowa w art. 13 ust. 2 RODO.</w:t>
      </w:r>
    </w:p>
    <w:p w14:paraId="6B8B6484" w14:textId="4BBD12CB" w:rsidR="00973F1E" w:rsidRPr="00EF573E" w:rsidRDefault="00973F1E" w:rsidP="00C0625E">
      <w:pPr>
        <w:pStyle w:val="Akapitzlist1"/>
        <w:numPr>
          <w:ilvl w:val="6"/>
          <w:numId w:val="20"/>
        </w:numPr>
        <w:tabs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Wykonawca jest zobowiązany, w związku z udziałem w przedmiotowym postępowaniu, do wypełnienia wszystkich obowiązków formalno-prawnych wymaganych przez RODO i związanych</w:t>
      </w:r>
      <w:r w:rsidR="009F1FE6">
        <w:rPr>
          <w:rFonts w:asciiTheme="minorHAnsi" w:eastAsia="font1335" w:hAnsiTheme="minorHAnsi" w:cstheme="minorHAnsi"/>
          <w:sz w:val="22"/>
          <w:szCs w:val="22"/>
          <w:lang w:eastAsia="en-US"/>
        </w:rPr>
        <w:br/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z udziałem w przedmiotowym postępowaniu o udzielenie zamówienia. Do obowiązków tych należą:</w:t>
      </w:r>
    </w:p>
    <w:p w14:paraId="5D9C0E11" w14:textId="3D003148" w:rsidR="00973F1E" w:rsidRPr="00EF573E" w:rsidRDefault="00973F1E" w:rsidP="00C0625E">
      <w:pPr>
        <w:pStyle w:val="Akapitzlist1"/>
        <w:numPr>
          <w:ilvl w:val="6"/>
          <w:numId w:val="19"/>
        </w:numPr>
        <w:tabs>
          <w:tab w:val="left" w:pos="0"/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obowiązek informacyjny przewidziany w art. 13 RODO względem osób fizycznych, których dane osobowe dotyczą i od których dane te </w:t>
      </w:r>
      <w:r w:rsidR="009F0983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ykonawca bezpośrednio pozyskał i przekazał </w:t>
      </w:r>
      <w:r w:rsidR="009F0983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Z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amawiającemu w treści oferty lub dokumentów składanych na żądanie </w:t>
      </w:r>
      <w:r w:rsidR="00CD0C98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Z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amawiającego;</w:t>
      </w:r>
    </w:p>
    <w:p w14:paraId="46D49497" w14:textId="63D62824" w:rsidR="00973F1E" w:rsidRPr="00EF573E" w:rsidRDefault="00973F1E" w:rsidP="00C0625E">
      <w:pPr>
        <w:pStyle w:val="Akapitzlist1"/>
        <w:numPr>
          <w:ilvl w:val="6"/>
          <w:numId w:val="19"/>
        </w:numPr>
        <w:tabs>
          <w:tab w:val="left" w:pos="0"/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obowiązek informacyjny wynikający z art. 14 RODO względem osób fizycznych, których dane </w:t>
      </w:r>
      <w:r w:rsidR="00CD0C98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ykonawca pozyskał w sposób pośredni, a które to dane </w:t>
      </w:r>
      <w:r w:rsidR="00CD0C98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ykonawca przekazuje </w:t>
      </w:r>
      <w:r w:rsidR="00CD0C98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Z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amawiającemu</w:t>
      </w:r>
      <w:r w:rsidR="009F1FE6">
        <w:rPr>
          <w:rFonts w:asciiTheme="minorHAnsi" w:eastAsia="font1335" w:hAnsiTheme="minorHAnsi" w:cstheme="minorHAnsi"/>
          <w:sz w:val="22"/>
          <w:szCs w:val="22"/>
          <w:lang w:eastAsia="en-US"/>
        </w:rPr>
        <w:br/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w treści oferty lub dokumentów składanych na żądanie </w:t>
      </w:r>
      <w:r w:rsidR="00CD0C98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Z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amawiającego.</w:t>
      </w:r>
    </w:p>
    <w:p w14:paraId="64554CB4" w14:textId="01AE3DA0" w:rsidR="00973F1E" w:rsidRPr="00EF573E" w:rsidRDefault="00973F1E" w:rsidP="00C0625E">
      <w:pPr>
        <w:pStyle w:val="Akapitzlist1"/>
        <w:numPr>
          <w:ilvl w:val="6"/>
          <w:numId w:val="20"/>
        </w:numPr>
        <w:tabs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W celu zapewnienia, że </w:t>
      </w:r>
      <w:r w:rsidR="00CD0C98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ykonawca wypełnił ww. obowiązki informacyjne oraz ochrony prawnie uzasadnionych interesów osoby trzeciej, której dane zostały przekazane w związku z udziałem w postępowaniu, </w:t>
      </w:r>
      <w:r w:rsidR="00CD0C98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ykonawca składa oświadczenia o wypełnieniu przez niego obowiązków informacyjnych przewidzianych w art. 13 lub art. 14 RODO – treść oświadczenia została zawarta</w:t>
      </w:r>
      <w:r w:rsidR="009F1FE6">
        <w:rPr>
          <w:rFonts w:asciiTheme="minorHAnsi" w:eastAsia="font1335" w:hAnsiTheme="minorHAnsi" w:cstheme="minorHAnsi"/>
          <w:sz w:val="22"/>
          <w:szCs w:val="22"/>
          <w:lang w:eastAsia="en-US"/>
        </w:rPr>
        <w:br/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 załączniku nr 1 – formularz oferty.</w:t>
      </w:r>
      <w:r w:rsidRPr="00EF573E">
        <w:rPr>
          <w:rFonts w:asciiTheme="minorHAnsi" w:eastAsia="font1335" w:hAnsiTheme="minorHAnsi" w:cstheme="minorHAnsi"/>
          <w:b/>
          <w:sz w:val="22"/>
          <w:szCs w:val="22"/>
          <w:lang w:eastAsia="en-US"/>
        </w:rPr>
        <w:t xml:space="preserve">  </w:t>
      </w:r>
    </w:p>
    <w:p w14:paraId="376C8C27" w14:textId="77777777" w:rsidR="00973F1E" w:rsidRPr="00EF573E" w:rsidRDefault="00973F1E" w:rsidP="00C0625E">
      <w:pPr>
        <w:pStyle w:val="Akapitzlist1"/>
        <w:numPr>
          <w:ilvl w:val="6"/>
          <w:numId w:val="20"/>
        </w:numPr>
        <w:tabs>
          <w:tab w:val="left" w:pos="284"/>
        </w:tabs>
        <w:ind w:left="0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Zamawiający informuje, że:</w:t>
      </w:r>
    </w:p>
    <w:p w14:paraId="5A498A2F" w14:textId="77777777" w:rsidR="00973F1E" w:rsidRPr="00EF573E" w:rsidRDefault="00973F1E" w:rsidP="00C0625E">
      <w:pPr>
        <w:pStyle w:val="Akapitzlist1"/>
        <w:numPr>
          <w:ilvl w:val="0"/>
          <w:numId w:val="23"/>
        </w:numPr>
        <w:tabs>
          <w:tab w:val="left" w:pos="284"/>
          <w:tab w:val="left" w:pos="1276"/>
        </w:tabs>
        <w:ind w:left="360"/>
        <w:jc w:val="both"/>
        <w:rPr>
          <w:rFonts w:asciiTheme="minorHAnsi" w:eastAsia="font1335" w:hAnsiTheme="minorHAnsi" w:cstheme="minorHAnsi"/>
          <w:sz w:val="22"/>
          <w:szCs w:val="22"/>
          <w:lang w:eastAsia="en-US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Zamawiający 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Pzp</w:t>
      </w:r>
      <w:proofErr w:type="spellEnd"/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, do upływu terminu na ich wniesienie.</w:t>
      </w:r>
    </w:p>
    <w:p w14:paraId="52471AFE" w14:textId="62AAD038" w:rsidR="00973F1E" w:rsidRPr="00EF573E" w:rsidRDefault="00973F1E" w:rsidP="00C0625E">
      <w:pPr>
        <w:pStyle w:val="Akapitzlist1"/>
        <w:numPr>
          <w:ilvl w:val="0"/>
          <w:numId w:val="23"/>
        </w:numPr>
        <w:tabs>
          <w:tab w:val="left" w:pos="284"/>
          <w:tab w:val="left" w:pos="1276"/>
        </w:tabs>
        <w:ind w:left="360"/>
        <w:jc w:val="both"/>
        <w:rPr>
          <w:rFonts w:asciiTheme="minorHAnsi" w:eastAsia="font1335" w:hAnsiTheme="minorHAnsi" w:cstheme="minorHAnsi"/>
          <w:sz w:val="22"/>
          <w:szCs w:val="22"/>
          <w:lang w:eastAsia="en-US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</w:t>
      </w:r>
      <w:r w:rsidR="009F1FE6">
        <w:rPr>
          <w:rFonts w:asciiTheme="minorHAnsi" w:eastAsia="font1335" w:hAnsiTheme="minorHAnsi" w:cstheme="minorHAnsi"/>
          <w:sz w:val="22"/>
          <w:szCs w:val="22"/>
          <w:lang w:eastAsia="en-US"/>
        </w:rPr>
        <w:br/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w toku postępowania o udzielenie zamówienia. </w:t>
      </w:r>
    </w:p>
    <w:p w14:paraId="0CE36E06" w14:textId="2983E3A6" w:rsidR="00973F1E" w:rsidRPr="00EF573E" w:rsidRDefault="00973F1E" w:rsidP="00C0625E">
      <w:pPr>
        <w:pStyle w:val="Akapitzlist1"/>
        <w:numPr>
          <w:ilvl w:val="0"/>
          <w:numId w:val="23"/>
        </w:numPr>
        <w:tabs>
          <w:tab w:val="left" w:pos="142"/>
          <w:tab w:val="left" w:pos="284"/>
        </w:tabs>
        <w:ind w:left="360"/>
        <w:jc w:val="both"/>
        <w:rPr>
          <w:rFonts w:asciiTheme="minorHAnsi" w:eastAsia="font1335" w:hAnsiTheme="minorHAnsi" w:cstheme="minorHAnsi"/>
          <w:sz w:val="22"/>
          <w:szCs w:val="22"/>
          <w:lang w:eastAsia="en-US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W przypadku korzystania przez osobę, której dane osobowe są przetwarzane przez </w:t>
      </w:r>
      <w:r w:rsidR="00CD0C98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Z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amawiającego, z uprawnienia, o którym mowa w art. 15 ust. 1–3 RODO (związanych z prawem wykonawcy do </w:t>
      </w: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lastRenderedPageBreak/>
        <w:t>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zamówienia.</w:t>
      </w:r>
    </w:p>
    <w:p w14:paraId="0C00974D" w14:textId="2EF95924" w:rsidR="00973F1E" w:rsidRPr="00EF573E" w:rsidRDefault="00973F1E" w:rsidP="00C0625E">
      <w:pPr>
        <w:pStyle w:val="Akapitzlist1"/>
        <w:numPr>
          <w:ilvl w:val="0"/>
          <w:numId w:val="23"/>
        </w:numPr>
        <w:tabs>
          <w:tab w:val="left" w:pos="142"/>
          <w:tab w:val="left" w:pos="284"/>
        </w:tabs>
        <w:ind w:left="360"/>
        <w:jc w:val="both"/>
        <w:rPr>
          <w:rFonts w:asciiTheme="minorHAnsi" w:eastAsia="font1335" w:hAnsiTheme="minorHAnsi" w:cstheme="minorHAnsi"/>
          <w:sz w:val="22"/>
          <w:szCs w:val="22"/>
          <w:lang w:eastAsia="en-US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Skorzystanie przez osobę, której dane osobowe dotyczą, z uprawnienia, o którym mowa w art. 16 RODO (z uprawnienia do sprostowania lub uzupełnienia danych osobowych), nie może naruszać integralności protokołu postępowania oraz jego załączników.</w:t>
      </w:r>
    </w:p>
    <w:p w14:paraId="0DB92484" w14:textId="77777777" w:rsidR="00973F1E" w:rsidRPr="00EF573E" w:rsidRDefault="00973F1E" w:rsidP="00C0625E">
      <w:pPr>
        <w:pStyle w:val="Akapitzlist1"/>
        <w:numPr>
          <w:ilvl w:val="0"/>
          <w:numId w:val="23"/>
        </w:numPr>
        <w:tabs>
          <w:tab w:val="left" w:pos="142"/>
          <w:tab w:val="left" w:pos="284"/>
        </w:tabs>
        <w:ind w:left="357" w:hanging="357"/>
        <w:jc w:val="both"/>
        <w:rPr>
          <w:rFonts w:asciiTheme="minorHAnsi" w:eastAsia="font1335" w:hAnsiTheme="minorHAnsi" w:cstheme="minorHAnsi"/>
          <w:sz w:val="22"/>
          <w:szCs w:val="22"/>
          <w:lang w:eastAsia="en-US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12BA90A1" w14:textId="43C11F03" w:rsidR="00973F1E" w:rsidRPr="00EF573E" w:rsidRDefault="00BD096F" w:rsidP="00C0625E">
      <w:pPr>
        <w:pStyle w:val="Akapitzlist1"/>
        <w:numPr>
          <w:ilvl w:val="0"/>
          <w:numId w:val="23"/>
        </w:numPr>
        <w:tabs>
          <w:tab w:val="left" w:pos="142"/>
          <w:tab w:val="left" w:pos="284"/>
        </w:tabs>
        <w:ind w:left="357" w:hanging="357"/>
        <w:jc w:val="both"/>
        <w:rPr>
          <w:rFonts w:asciiTheme="minorHAnsi" w:eastAsia="font1335" w:hAnsiTheme="minorHAnsi" w:cstheme="minorHAnsi"/>
          <w:sz w:val="22"/>
          <w:szCs w:val="22"/>
          <w:lang w:eastAsia="en-US"/>
        </w:rPr>
      </w:pPr>
      <w:r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 xml:space="preserve">   </w:t>
      </w:r>
      <w:r w:rsidR="00973F1E" w:rsidRPr="00EF573E">
        <w:rPr>
          <w:rFonts w:asciiTheme="minorHAnsi" w:eastAsia="font1335" w:hAnsiTheme="minorHAnsi" w:cstheme="minorHAnsi"/>
          <w:sz w:val="22"/>
          <w:szCs w:val="22"/>
          <w:lang w:eastAsia="en-US"/>
        </w:rPr>
        <w:t>W przypadku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5D74F5D4" w14:textId="06A346D6" w:rsidR="00072665" w:rsidRPr="004318C1" w:rsidRDefault="00AB388D" w:rsidP="00C0625E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ind w:left="357" w:hanging="357"/>
        <w:jc w:val="both"/>
      </w:pPr>
      <w:r w:rsidRPr="00072665">
        <w:rPr>
          <w:rFonts w:cstheme="minorHAnsi"/>
        </w:rPr>
        <w:t>P</w:t>
      </w:r>
      <w:r w:rsidR="00973F1E" w:rsidRPr="00072665">
        <w:rPr>
          <w:rFonts w:cstheme="minorHAnsi"/>
        </w:rPr>
        <w:t xml:space="preserve">rawo do wniesienia skargi </w:t>
      </w:r>
      <w:r w:rsidR="00072665" w:rsidRPr="00072665">
        <w:rPr>
          <w:rFonts w:ascii="Calibri" w:hAnsi="Calibri" w:cs="Calibri"/>
        </w:rPr>
        <w:t>do organu nadzorczego, którym jest Prezes Urzędu Ochrony Danych Osobowych z siedzibą w Warszawie posiada każdy, gdy uzna że przetwarzanie jego danych osobowych narusza przepisy RODO zgodnie z art. 77.</w:t>
      </w:r>
    </w:p>
    <w:p w14:paraId="25B63CE8" w14:textId="6B07B8BB" w:rsidR="00174819" w:rsidRPr="00EF573E" w:rsidRDefault="00174819" w:rsidP="00072665">
      <w:pPr>
        <w:pStyle w:val="Akapitzlist1"/>
        <w:tabs>
          <w:tab w:val="left" w:pos="142"/>
          <w:tab w:val="left" w:pos="284"/>
        </w:tabs>
        <w:ind w:left="360"/>
        <w:jc w:val="both"/>
        <w:rPr>
          <w:rFonts w:cstheme="minorHAnsi"/>
          <w:color w:val="1D174F"/>
        </w:rPr>
      </w:pPr>
    </w:p>
    <w:bookmarkEnd w:id="16"/>
    <w:bookmarkEnd w:id="17"/>
    <w:p w14:paraId="21E1AD29" w14:textId="5D2558AD" w:rsidR="00CE5B22" w:rsidRPr="00EF573E" w:rsidRDefault="00CE5B22" w:rsidP="00EF573E">
      <w:pPr>
        <w:spacing w:after="0" w:line="240" w:lineRule="auto"/>
        <w:rPr>
          <w:rFonts w:cstheme="minorHAnsi"/>
          <w:b/>
          <w:bCs/>
        </w:rPr>
      </w:pPr>
    </w:p>
    <w:sectPr w:rsidR="00CE5B22" w:rsidRPr="00EF573E" w:rsidSect="002B13C0">
      <w:headerReference w:type="default" r:id="rId9"/>
      <w:footerReference w:type="default" r:id="rId10"/>
      <w:pgSz w:w="11906" w:h="16838"/>
      <w:pgMar w:top="12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4781" w14:textId="77777777" w:rsidR="000E1667" w:rsidRDefault="000E1667" w:rsidP="005F5273">
      <w:pPr>
        <w:spacing w:after="0" w:line="240" w:lineRule="auto"/>
      </w:pPr>
      <w:r>
        <w:separator/>
      </w:r>
    </w:p>
  </w:endnote>
  <w:endnote w:type="continuationSeparator" w:id="0">
    <w:p w14:paraId="7487B939" w14:textId="77777777" w:rsidR="000E1667" w:rsidRDefault="000E1667" w:rsidP="005F5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ttawa;Times New Roman">
    <w:altName w:val="Cambria"/>
    <w:panose1 w:val="00000000000000000000"/>
    <w:charset w:val="00"/>
    <w:family w:val="roman"/>
    <w:notTrueType/>
    <w:pitch w:val="default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ont1335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2198293"/>
      <w:docPartObj>
        <w:docPartGallery w:val="Page Numbers (Bottom of Page)"/>
        <w:docPartUnique/>
      </w:docPartObj>
    </w:sdtPr>
    <w:sdtEndPr/>
    <w:sdtContent>
      <w:p w14:paraId="06F0EC10" w14:textId="3A98EFF8" w:rsidR="00CD4C9F" w:rsidRDefault="00CD4C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AEE">
          <w:rPr>
            <w:noProof/>
          </w:rPr>
          <w:t>21</w:t>
        </w:r>
        <w:r>
          <w:fldChar w:fldCharType="end"/>
        </w:r>
      </w:p>
    </w:sdtContent>
  </w:sdt>
  <w:p w14:paraId="3B5483FA" w14:textId="77777777" w:rsidR="00CD4C9F" w:rsidRDefault="00CD4C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2A32D" w14:textId="77777777" w:rsidR="000E1667" w:rsidRDefault="000E1667" w:rsidP="005F5273">
      <w:pPr>
        <w:spacing w:after="0" w:line="240" w:lineRule="auto"/>
      </w:pPr>
      <w:r>
        <w:separator/>
      </w:r>
    </w:p>
  </w:footnote>
  <w:footnote w:type="continuationSeparator" w:id="0">
    <w:p w14:paraId="49750A8B" w14:textId="77777777" w:rsidR="000E1667" w:rsidRDefault="000E1667" w:rsidP="005F5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B4288" w14:textId="77777777" w:rsidR="00CD4C9F" w:rsidRDefault="00CD4C9F">
    <w:pPr>
      <w:pStyle w:val="Nagwek"/>
    </w:pPr>
    <w:r>
      <w:rPr>
        <w:noProof/>
        <w:lang w:eastAsia="pl-PL"/>
      </w:rPr>
      <w:drawing>
        <wp:inline distT="0" distB="0" distL="0" distR="0" wp14:anchorId="12E75774" wp14:editId="5012B197">
          <wp:extent cx="5760720" cy="419972"/>
          <wp:effectExtent l="0" t="0" r="0" b="0"/>
          <wp:docPr id="12412859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8986954" name="Obraz 14589869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19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DEC85E" w14:textId="77777777" w:rsidR="00CD4C9F" w:rsidRDefault="00CD4C9F">
    <w:pPr>
      <w:pStyle w:val="Nagwek"/>
    </w:pPr>
  </w:p>
  <w:p w14:paraId="0AB80881" w14:textId="26D9B179" w:rsidR="00CD4C9F" w:rsidRPr="00DC6DC2" w:rsidRDefault="00CD4C9F">
    <w:pPr>
      <w:pStyle w:val="Nagwek"/>
      <w:rPr>
        <w:rFonts w:cstheme="minorHAnsi"/>
        <w:b/>
        <w:color w:val="0070C0"/>
      </w:rPr>
    </w:pPr>
    <w:r w:rsidRPr="00DC6DC2">
      <w:rPr>
        <w:rFonts w:cstheme="minorHAnsi"/>
        <w:color w:val="0070C0"/>
      </w:rPr>
      <w:t xml:space="preserve">Nr postępowania: </w:t>
    </w:r>
    <w:r w:rsidR="009437D7" w:rsidRPr="009437D7">
      <w:rPr>
        <w:rFonts w:eastAsia="Times New Roman" w:cstheme="minorHAnsi"/>
        <w:color w:val="0070C0"/>
        <w:lang w:eastAsia="pl-PL"/>
      </w:rPr>
      <w:t>P.271.4.107.2026</w:t>
    </w:r>
  </w:p>
  <w:p w14:paraId="463A3AE2" w14:textId="77777777" w:rsidR="00CD4C9F" w:rsidRDefault="00CD4C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57AC2EE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2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2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Cs/>
        <w:sz w:val="22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6"/>
    <w:multiLevelType w:val="multilevel"/>
    <w:tmpl w:val="467C80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0000008"/>
    <w:multiLevelType w:val="multilevel"/>
    <w:tmpl w:val="0000000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8"/>
        <w:u w:val="none" w:color="000000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A"/>
    <w:multiLevelType w:val="multilevel"/>
    <w:tmpl w:val="0000000A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ascii="Times New Roman" w:eastAsia="Times New Roman" w:hAnsi="Times New Roman" w:cs="Times New Roman" w:hint="default"/>
        <w:sz w:val="22"/>
        <w:szCs w:val="18"/>
      </w:rPr>
    </w:lvl>
  </w:abstractNum>
  <w:abstractNum w:abstractNumId="6" w15:restartNumberingAfterBreak="0">
    <w:nsid w:val="0000000B"/>
    <w:multiLevelType w:val="multilevel"/>
    <w:tmpl w:val="30EE7F2E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="Times New Roman" w:hAnsiTheme="minorHAnsi" w:cstheme="minorHAnsi" w:hint="default"/>
        <w:sz w:val="22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000000D"/>
    <w:multiLevelType w:val="multi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E"/>
    <w:multiLevelType w:val="multilevel"/>
    <w:tmpl w:val="0000000E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2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000000F"/>
    <w:multiLevelType w:val="multilevel"/>
    <w:tmpl w:val="0000000F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2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)"/>
      <w:lvlJc w:val="left"/>
      <w:pPr>
        <w:tabs>
          <w:tab w:val="num" w:pos="4930"/>
        </w:tabs>
        <w:ind w:left="4930" w:hanging="9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</w:lvl>
    <w:lvl w:ilvl="3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u w:val="singl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lowerLetter"/>
      <w:lvlText w:val="%7)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00000013"/>
    <w:multiLevelType w:val="singleLevel"/>
    <w:tmpl w:val="785E090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Cs/>
        <w:sz w:val="22"/>
        <w:szCs w:val="22"/>
      </w:rPr>
    </w:lvl>
  </w:abstractNum>
  <w:abstractNum w:abstractNumId="12" w15:restartNumberingAfterBreak="0">
    <w:nsid w:val="00000015"/>
    <w:multiLevelType w:val="singleLevel"/>
    <w:tmpl w:val="763C6266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13" w15:restartNumberingAfterBreak="0">
    <w:nsid w:val="0000001B"/>
    <w:multiLevelType w:val="multilevel"/>
    <w:tmpl w:val="6482674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1C"/>
    <w:multiLevelType w:val="multilevel"/>
    <w:tmpl w:val="0000001C"/>
    <w:name w:val="WW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425" w:hanging="425"/>
      </w:pPr>
      <w:rPr>
        <w:rFonts w:ascii="Calibri" w:hAnsi="Calibri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5" w15:restartNumberingAfterBreak="0">
    <w:nsid w:val="00000022"/>
    <w:multiLevelType w:val="multilevel"/>
    <w:tmpl w:val="00000022"/>
    <w:name w:val="WWNum34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6" w15:restartNumberingAfterBreak="0">
    <w:nsid w:val="0140218F"/>
    <w:multiLevelType w:val="hybridMultilevel"/>
    <w:tmpl w:val="30580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155C5"/>
    <w:multiLevelType w:val="hybridMultilevel"/>
    <w:tmpl w:val="6B865048"/>
    <w:lvl w:ilvl="0" w:tplc="4B461F0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67099E"/>
    <w:multiLevelType w:val="hybridMultilevel"/>
    <w:tmpl w:val="FB76A5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C5D70D7"/>
    <w:multiLevelType w:val="hybridMultilevel"/>
    <w:tmpl w:val="6DFE2C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441BD9"/>
    <w:multiLevelType w:val="multilevel"/>
    <w:tmpl w:val="513E123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0D9D6380"/>
    <w:multiLevelType w:val="hybridMultilevel"/>
    <w:tmpl w:val="E64C6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A95BBC"/>
    <w:multiLevelType w:val="multilevel"/>
    <w:tmpl w:val="1E68E7B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</w:rPr>
    </w:lvl>
    <w:lvl w:ilvl="1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3" w15:restartNumberingAfterBreak="0">
    <w:nsid w:val="137779FF"/>
    <w:multiLevelType w:val="hybridMultilevel"/>
    <w:tmpl w:val="53C63BA4"/>
    <w:name w:val="WW8Num82232222"/>
    <w:lvl w:ilvl="0" w:tplc="6C848C7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5662C2B"/>
    <w:multiLevelType w:val="hybridMultilevel"/>
    <w:tmpl w:val="2D080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A34F6B"/>
    <w:multiLevelType w:val="hybridMultilevel"/>
    <w:tmpl w:val="E780E0F0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16CE1D09"/>
    <w:multiLevelType w:val="hybridMultilevel"/>
    <w:tmpl w:val="1850FC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75552D4"/>
    <w:multiLevelType w:val="multilevel"/>
    <w:tmpl w:val="9FC49F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26775CD"/>
    <w:multiLevelType w:val="hybridMultilevel"/>
    <w:tmpl w:val="0C2A1832"/>
    <w:lvl w:ilvl="0" w:tplc="394C86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830B8B"/>
    <w:multiLevelType w:val="multilevel"/>
    <w:tmpl w:val="26D2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48D0007"/>
    <w:multiLevelType w:val="hybridMultilevel"/>
    <w:tmpl w:val="0818F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975F85"/>
    <w:multiLevelType w:val="hybridMultilevel"/>
    <w:tmpl w:val="FAC061EC"/>
    <w:lvl w:ilvl="0" w:tplc="FF2869F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40715A"/>
    <w:multiLevelType w:val="hybridMultilevel"/>
    <w:tmpl w:val="DA0EEF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0073B8B"/>
    <w:multiLevelType w:val="hybridMultilevel"/>
    <w:tmpl w:val="E49A7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77D51"/>
    <w:multiLevelType w:val="hybridMultilevel"/>
    <w:tmpl w:val="4A1A5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13509B"/>
    <w:multiLevelType w:val="hybridMultilevel"/>
    <w:tmpl w:val="12BAF0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7402CCB"/>
    <w:multiLevelType w:val="multilevel"/>
    <w:tmpl w:val="B74A13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2"/>
        <w:szCs w:val="22"/>
        <w:highlight w:val="yellow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8C3268B"/>
    <w:multiLevelType w:val="multilevel"/>
    <w:tmpl w:val="D1E00E08"/>
    <w:name w:val="WWNum4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3"/>
      <w:numFmt w:val="lowerLetter"/>
      <w:lvlText w:val="%2)"/>
      <w:lvlJc w:val="left"/>
      <w:pPr>
        <w:tabs>
          <w:tab w:val="num" w:pos="0"/>
        </w:tabs>
        <w:ind w:left="435" w:hanging="435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8" w15:restartNumberingAfterBreak="0">
    <w:nsid w:val="4B931E6F"/>
    <w:multiLevelType w:val="hybridMultilevel"/>
    <w:tmpl w:val="802C7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C86431"/>
    <w:multiLevelType w:val="hybridMultilevel"/>
    <w:tmpl w:val="DA462BD2"/>
    <w:name w:val="WW8Num6222"/>
    <w:lvl w:ilvl="0" w:tplc="6BE467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0261019"/>
    <w:multiLevelType w:val="hybridMultilevel"/>
    <w:tmpl w:val="992CDBC6"/>
    <w:lvl w:ilvl="0" w:tplc="98965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3B7B9C"/>
    <w:multiLevelType w:val="hybridMultilevel"/>
    <w:tmpl w:val="D45A4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C82DDB"/>
    <w:multiLevelType w:val="hybridMultilevel"/>
    <w:tmpl w:val="99D27A2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2C1EBD"/>
    <w:multiLevelType w:val="hybridMultilevel"/>
    <w:tmpl w:val="E990F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374F30"/>
    <w:multiLevelType w:val="hybridMultilevel"/>
    <w:tmpl w:val="65B2D8E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1824BF"/>
    <w:multiLevelType w:val="hybridMultilevel"/>
    <w:tmpl w:val="BA54E1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E290E22"/>
    <w:multiLevelType w:val="hybridMultilevel"/>
    <w:tmpl w:val="FD0EBE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8E48AA"/>
    <w:multiLevelType w:val="multilevel"/>
    <w:tmpl w:val="ED5C7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F5B7C00"/>
    <w:multiLevelType w:val="hybridMultilevel"/>
    <w:tmpl w:val="8F5A1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B6625"/>
    <w:multiLevelType w:val="hybridMultilevel"/>
    <w:tmpl w:val="6E065484"/>
    <w:name w:val="WW8Num6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4817D67"/>
    <w:multiLevelType w:val="hybridMultilevel"/>
    <w:tmpl w:val="C0D8D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5D0C92"/>
    <w:multiLevelType w:val="hybridMultilevel"/>
    <w:tmpl w:val="B91E5150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33487D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40A7E11"/>
    <w:multiLevelType w:val="hybridMultilevel"/>
    <w:tmpl w:val="5F8E69B4"/>
    <w:lvl w:ilvl="0" w:tplc="1EE0D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771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A809EA"/>
    <w:multiLevelType w:val="hybridMultilevel"/>
    <w:tmpl w:val="CDFE2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793B20"/>
    <w:multiLevelType w:val="hybridMultilevel"/>
    <w:tmpl w:val="DA0A6BF6"/>
    <w:lvl w:ilvl="0" w:tplc="EDF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DD5222"/>
    <w:multiLevelType w:val="hybridMultilevel"/>
    <w:tmpl w:val="63263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AC4FBE"/>
    <w:multiLevelType w:val="hybridMultilevel"/>
    <w:tmpl w:val="A6E05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402984">
    <w:abstractNumId w:val="0"/>
  </w:num>
  <w:num w:numId="2" w16cid:durableId="95447466">
    <w:abstractNumId w:val="34"/>
  </w:num>
  <w:num w:numId="3" w16cid:durableId="631860866">
    <w:abstractNumId w:val="56"/>
  </w:num>
  <w:num w:numId="4" w16cid:durableId="988752066">
    <w:abstractNumId w:val="19"/>
  </w:num>
  <w:num w:numId="5" w16cid:durableId="822820955">
    <w:abstractNumId w:val="53"/>
  </w:num>
  <w:num w:numId="6" w16cid:durableId="933629381">
    <w:abstractNumId w:val="50"/>
  </w:num>
  <w:num w:numId="7" w16cid:durableId="1158812427">
    <w:abstractNumId w:val="41"/>
  </w:num>
  <w:num w:numId="8" w16cid:durableId="2108038524">
    <w:abstractNumId w:val="42"/>
  </w:num>
  <w:num w:numId="9" w16cid:durableId="366412787">
    <w:abstractNumId w:val="30"/>
  </w:num>
  <w:num w:numId="10" w16cid:durableId="1262880692">
    <w:abstractNumId w:val="16"/>
  </w:num>
  <w:num w:numId="11" w16cid:durableId="1653754774">
    <w:abstractNumId w:val="54"/>
  </w:num>
  <w:num w:numId="12" w16cid:durableId="2058896908">
    <w:abstractNumId w:val="17"/>
  </w:num>
  <w:num w:numId="13" w16cid:durableId="332420327">
    <w:abstractNumId w:val="44"/>
  </w:num>
  <w:num w:numId="14" w16cid:durableId="565144335">
    <w:abstractNumId w:val="40"/>
  </w:num>
  <w:num w:numId="15" w16cid:durableId="1437405041">
    <w:abstractNumId w:val="51"/>
  </w:num>
  <w:num w:numId="16" w16cid:durableId="2124112779">
    <w:abstractNumId w:val="21"/>
  </w:num>
  <w:num w:numId="17" w16cid:durableId="23680539">
    <w:abstractNumId w:val="46"/>
  </w:num>
  <w:num w:numId="18" w16cid:durableId="138764663">
    <w:abstractNumId w:val="36"/>
  </w:num>
  <w:num w:numId="19" w16cid:durableId="327250538">
    <w:abstractNumId w:val="10"/>
  </w:num>
  <w:num w:numId="20" w16cid:durableId="1110199868">
    <w:abstractNumId w:val="37"/>
  </w:num>
  <w:num w:numId="21" w16cid:durableId="828785179">
    <w:abstractNumId w:val="38"/>
  </w:num>
  <w:num w:numId="22" w16cid:durableId="1386947171">
    <w:abstractNumId w:val="26"/>
  </w:num>
  <w:num w:numId="23" w16cid:durableId="1932472347">
    <w:abstractNumId w:val="43"/>
  </w:num>
  <w:num w:numId="24" w16cid:durableId="22247739">
    <w:abstractNumId w:val="18"/>
  </w:num>
  <w:num w:numId="25" w16cid:durableId="43986211">
    <w:abstractNumId w:val="22"/>
  </w:num>
  <w:num w:numId="26" w16cid:durableId="164983858">
    <w:abstractNumId w:val="31"/>
  </w:num>
  <w:num w:numId="27" w16cid:durableId="421489530">
    <w:abstractNumId w:val="55"/>
  </w:num>
  <w:num w:numId="28" w16cid:durableId="211894152">
    <w:abstractNumId w:val="45"/>
  </w:num>
  <w:num w:numId="29" w16cid:durableId="1802921237">
    <w:abstractNumId w:val="33"/>
  </w:num>
  <w:num w:numId="30" w16cid:durableId="1932741663">
    <w:abstractNumId w:val="27"/>
  </w:num>
  <w:num w:numId="31" w16cid:durableId="645399086">
    <w:abstractNumId w:val="20"/>
  </w:num>
  <w:num w:numId="32" w16cid:durableId="1930851225">
    <w:abstractNumId w:val="52"/>
  </w:num>
  <w:num w:numId="33" w16cid:durableId="1735658152">
    <w:abstractNumId w:val="48"/>
  </w:num>
  <w:num w:numId="34" w16cid:durableId="669069065">
    <w:abstractNumId w:val="35"/>
  </w:num>
  <w:num w:numId="35" w16cid:durableId="348216383">
    <w:abstractNumId w:val="25"/>
  </w:num>
  <w:num w:numId="36" w16cid:durableId="191848141">
    <w:abstractNumId w:val="28"/>
  </w:num>
  <w:num w:numId="37" w16cid:durableId="1793328398">
    <w:abstractNumId w:val="32"/>
  </w:num>
  <w:num w:numId="38" w16cid:durableId="2064281315">
    <w:abstractNumId w:val="47"/>
  </w:num>
  <w:num w:numId="39" w16cid:durableId="182011294">
    <w:abstractNumId w:val="29"/>
  </w:num>
  <w:num w:numId="40" w16cid:durableId="1066680317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AB2"/>
    <w:rsid w:val="00004665"/>
    <w:rsid w:val="000153A8"/>
    <w:rsid w:val="0002067C"/>
    <w:rsid w:val="00020784"/>
    <w:rsid w:val="00023649"/>
    <w:rsid w:val="00025E80"/>
    <w:rsid w:val="0003666C"/>
    <w:rsid w:val="00036B6A"/>
    <w:rsid w:val="00045674"/>
    <w:rsid w:val="00050EFC"/>
    <w:rsid w:val="00054712"/>
    <w:rsid w:val="0006186A"/>
    <w:rsid w:val="0006325D"/>
    <w:rsid w:val="00065606"/>
    <w:rsid w:val="00065EB4"/>
    <w:rsid w:val="00072665"/>
    <w:rsid w:val="00073634"/>
    <w:rsid w:val="00074840"/>
    <w:rsid w:val="00074C76"/>
    <w:rsid w:val="0008133C"/>
    <w:rsid w:val="000855C3"/>
    <w:rsid w:val="00086A56"/>
    <w:rsid w:val="0009051B"/>
    <w:rsid w:val="00092B54"/>
    <w:rsid w:val="00097964"/>
    <w:rsid w:val="000A1FDA"/>
    <w:rsid w:val="000A30D5"/>
    <w:rsid w:val="000A6566"/>
    <w:rsid w:val="000B18DD"/>
    <w:rsid w:val="000E11CD"/>
    <w:rsid w:val="000E1667"/>
    <w:rsid w:val="000E1C02"/>
    <w:rsid w:val="000E7001"/>
    <w:rsid w:val="000F1681"/>
    <w:rsid w:val="000F2185"/>
    <w:rsid w:val="00100A84"/>
    <w:rsid w:val="00101578"/>
    <w:rsid w:val="00105CD9"/>
    <w:rsid w:val="00130781"/>
    <w:rsid w:val="00132757"/>
    <w:rsid w:val="001340CC"/>
    <w:rsid w:val="00135FBA"/>
    <w:rsid w:val="00142EE3"/>
    <w:rsid w:val="00142FFC"/>
    <w:rsid w:val="001439CC"/>
    <w:rsid w:val="001442BD"/>
    <w:rsid w:val="001469F5"/>
    <w:rsid w:val="001557BE"/>
    <w:rsid w:val="0016043C"/>
    <w:rsid w:val="0016067A"/>
    <w:rsid w:val="00163F1D"/>
    <w:rsid w:val="00166D5D"/>
    <w:rsid w:val="00170AB3"/>
    <w:rsid w:val="00173232"/>
    <w:rsid w:val="00174819"/>
    <w:rsid w:val="00186A35"/>
    <w:rsid w:val="00192715"/>
    <w:rsid w:val="001947B0"/>
    <w:rsid w:val="001A0114"/>
    <w:rsid w:val="001A4C79"/>
    <w:rsid w:val="001A5BD9"/>
    <w:rsid w:val="001A606C"/>
    <w:rsid w:val="001A7014"/>
    <w:rsid w:val="001B276B"/>
    <w:rsid w:val="001B3343"/>
    <w:rsid w:val="001B7071"/>
    <w:rsid w:val="001C1DD6"/>
    <w:rsid w:val="001C33EF"/>
    <w:rsid w:val="001C5D90"/>
    <w:rsid w:val="001D144B"/>
    <w:rsid w:val="001D2222"/>
    <w:rsid w:val="001D2BE2"/>
    <w:rsid w:val="001D4F07"/>
    <w:rsid w:val="001D571F"/>
    <w:rsid w:val="001E153B"/>
    <w:rsid w:val="001E2DA0"/>
    <w:rsid w:val="001E70FC"/>
    <w:rsid w:val="001F0B39"/>
    <w:rsid w:val="001F22E7"/>
    <w:rsid w:val="001F322F"/>
    <w:rsid w:val="001F598C"/>
    <w:rsid w:val="0020002E"/>
    <w:rsid w:val="0020577E"/>
    <w:rsid w:val="00205CE0"/>
    <w:rsid w:val="00212758"/>
    <w:rsid w:val="00220DD5"/>
    <w:rsid w:val="00224A31"/>
    <w:rsid w:val="0022532B"/>
    <w:rsid w:val="002267BC"/>
    <w:rsid w:val="002274F5"/>
    <w:rsid w:val="002309CF"/>
    <w:rsid w:val="00231906"/>
    <w:rsid w:val="00232561"/>
    <w:rsid w:val="00234DA3"/>
    <w:rsid w:val="00234EAF"/>
    <w:rsid w:val="00243E2C"/>
    <w:rsid w:val="002450AC"/>
    <w:rsid w:val="00251887"/>
    <w:rsid w:val="00253CFF"/>
    <w:rsid w:val="002544DD"/>
    <w:rsid w:val="002546D9"/>
    <w:rsid w:val="002603ED"/>
    <w:rsid w:val="002611AB"/>
    <w:rsid w:val="002670A6"/>
    <w:rsid w:val="00267226"/>
    <w:rsid w:val="00270C35"/>
    <w:rsid w:val="0028191F"/>
    <w:rsid w:val="002830B4"/>
    <w:rsid w:val="00286AB2"/>
    <w:rsid w:val="00291267"/>
    <w:rsid w:val="00294E91"/>
    <w:rsid w:val="002970AF"/>
    <w:rsid w:val="002A16F0"/>
    <w:rsid w:val="002B0668"/>
    <w:rsid w:val="002B13C0"/>
    <w:rsid w:val="002C71EC"/>
    <w:rsid w:val="002C78C9"/>
    <w:rsid w:val="002D040A"/>
    <w:rsid w:val="002D35DA"/>
    <w:rsid w:val="002D3903"/>
    <w:rsid w:val="002D6AB4"/>
    <w:rsid w:val="002F2D3D"/>
    <w:rsid w:val="002F404A"/>
    <w:rsid w:val="00301320"/>
    <w:rsid w:val="0030413B"/>
    <w:rsid w:val="00312D47"/>
    <w:rsid w:val="003144BB"/>
    <w:rsid w:val="00316161"/>
    <w:rsid w:val="003204BD"/>
    <w:rsid w:val="0032386C"/>
    <w:rsid w:val="0033730D"/>
    <w:rsid w:val="00340B44"/>
    <w:rsid w:val="00345C07"/>
    <w:rsid w:val="00347856"/>
    <w:rsid w:val="00356C36"/>
    <w:rsid w:val="00360189"/>
    <w:rsid w:val="003615FE"/>
    <w:rsid w:val="00372D69"/>
    <w:rsid w:val="003735EA"/>
    <w:rsid w:val="003752E2"/>
    <w:rsid w:val="003752F2"/>
    <w:rsid w:val="00384E96"/>
    <w:rsid w:val="003875A6"/>
    <w:rsid w:val="003A1103"/>
    <w:rsid w:val="003A5C94"/>
    <w:rsid w:val="003A67C2"/>
    <w:rsid w:val="003A7B3B"/>
    <w:rsid w:val="003B0125"/>
    <w:rsid w:val="003B54FA"/>
    <w:rsid w:val="003C0DFA"/>
    <w:rsid w:val="003C2A21"/>
    <w:rsid w:val="003C342B"/>
    <w:rsid w:val="003C3D2F"/>
    <w:rsid w:val="003D0B86"/>
    <w:rsid w:val="003D4F4E"/>
    <w:rsid w:val="003E05E4"/>
    <w:rsid w:val="003E614C"/>
    <w:rsid w:val="003F160D"/>
    <w:rsid w:val="003F37BB"/>
    <w:rsid w:val="003F4CC1"/>
    <w:rsid w:val="00406133"/>
    <w:rsid w:val="00406ED8"/>
    <w:rsid w:val="0041293A"/>
    <w:rsid w:val="0041330C"/>
    <w:rsid w:val="0041596A"/>
    <w:rsid w:val="0042507B"/>
    <w:rsid w:val="004372A6"/>
    <w:rsid w:val="00437A1F"/>
    <w:rsid w:val="00442FCA"/>
    <w:rsid w:val="004449A5"/>
    <w:rsid w:val="00455105"/>
    <w:rsid w:val="00455CDF"/>
    <w:rsid w:val="00455F5B"/>
    <w:rsid w:val="00457D38"/>
    <w:rsid w:val="004611DF"/>
    <w:rsid w:val="004628EE"/>
    <w:rsid w:val="00472014"/>
    <w:rsid w:val="004721B5"/>
    <w:rsid w:val="00473828"/>
    <w:rsid w:val="0049091A"/>
    <w:rsid w:val="004939D8"/>
    <w:rsid w:val="004943A7"/>
    <w:rsid w:val="00496C72"/>
    <w:rsid w:val="004A382D"/>
    <w:rsid w:val="004B67B0"/>
    <w:rsid w:val="004B7148"/>
    <w:rsid w:val="004C04EC"/>
    <w:rsid w:val="004C4F3C"/>
    <w:rsid w:val="004C58EA"/>
    <w:rsid w:val="004D114C"/>
    <w:rsid w:val="004D5685"/>
    <w:rsid w:val="004D6BFA"/>
    <w:rsid w:val="004E09DB"/>
    <w:rsid w:val="004E1033"/>
    <w:rsid w:val="004E3334"/>
    <w:rsid w:val="004F518E"/>
    <w:rsid w:val="004F7BE1"/>
    <w:rsid w:val="00501F33"/>
    <w:rsid w:val="00505078"/>
    <w:rsid w:val="00510796"/>
    <w:rsid w:val="0051441A"/>
    <w:rsid w:val="00522A2C"/>
    <w:rsid w:val="0052314D"/>
    <w:rsid w:val="00523556"/>
    <w:rsid w:val="00523BBA"/>
    <w:rsid w:val="00527AB4"/>
    <w:rsid w:val="00546717"/>
    <w:rsid w:val="00553D61"/>
    <w:rsid w:val="00554EB0"/>
    <w:rsid w:val="00561448"/>
    <w:rsid w:val="005640E6"/>
    <w:rsid w:val="0056629C"/>
    <w:rsid w:val="00567F59"/>
    <w:rsid w:val="00573A14"/>
    <w:rsid w:val="00574E64"/>
    <w:rsid w:val="005757A3"/>
    <w:rsid w:val="00576FFF"/>
    <w:rsid w:val="00577370"/>
    <w:rsid w:val="00585C3C"/>
    <w:rsid w:val="00587316"/>
    <w:rsid w:val="00594140"/>
    <w:rsid w:val="00594EFA"/>
    <w:rsid w:val="005A02D1"/>
    <w:rsid w:val="005A0A96"/>
    <w:rsid w:val="005A0F20"/>
    <w:rsid w:val="005B1F71"/>
    <w:rsid w:val="005B71FA"/>
    <w:rsid w:val="005C05A2"/>
    <w:rsid w:val="005C651A"/>
    <w:rsid w:val="005C714F"/>
    <w:rsid w:val="005D4E98"/>
    <w:rsid w:val="005D78AF"/>
    <w:rsid w:val="005D7AEB"/>
    <w:rsid w:val="005E0F28"/>
    <w:rsid w:val="005E0F54"/>
    <w:rsid w:val="005E246D"/>
    <w:rsid w:val="005E4632"/>
    <w:rsid w:val="005E516D"/>
    <w:rsid w:val="005E6FF2"/>
    <w:rsid w:val="005F24AF"/>
    <w:rsid w:val="005F5273"/>
    <w:rsid w:val="005F670D"/>
    <w:rsid w:val="00600B61"/>
    <w:rsid w:val="00602ACA"/>
    <w:rsid w:val="006047A8"/>
    <w:rsid w:val="00621A2B"/>
    <w:rsid w:val="00625B9B"/>
    <w:rsid w:val="00625F43"/>
    <w:rsid w:val="006321F9"/>
    <w:rsid w:val="00632753"/>
    <w:rsid w:val="006379D0"/>
    <w:rsid w:val="00644220"/>
    <w:rsid w:val="006479D5"/>
    <w:rsid w:val="00650003"/>
    <w:rsid w:val="00663251"/>
    <w:rsid w:val="00663CC6"/>
    <w:rsid w:val="00676A97"/>
    <w:rsid w:val="00682627"/>
    <w:rsid w:val="0068724D"/>
    <w:rsid w:val="00690A4F"/>
    <w:rsid w:val="00690E2B"/>
    <w:rsid w:val="00692862"/>
    <w:rsid w:val="00693541"/>
    <w:rsid w:val="00695033"/>
    <w:rsid w:val="00697E8C"/>
    <w:rsid w:val="006A5757"/>
    <w:rsid w:val="006A7D9B"/>
    <w:rsid w:val="006B0BFA"/>
    <w:rsid w:val="006B4D9B"/>
    <w:rsid w:val="006C01FF"/>
    <w:rsid w:val="006C0AF5"/>
    <w:rsid w:val="006C628D"/>
    <w:rsid w:val="006C64A0"/>
    <w:rsid w:val="006C6B2D"/>
    <w:rsid w:val="006C74A3"/>
    <w:rsid w:val="006D23A2"/>
    <w:rsid w:val="006D4453"/>
    <w:rsid w:val="006E544F"/>
    <w:rsid w:val="006F16DA"/>
    <w:rsid w:val="006F1FFF"/>
    <w:rsid w:val="006F61ED"/>
    <w:rsid w:val="00704EB0"/>
    <w:rsid w:val="007154E7"/>
    <w:rsid w:val="00720B1F"/>
    <w:rsid w:val="00725A5E"/>
    <w:rsid w:val="007332EA"/>
    <w:rsid w:val="00737B1C"/>
    <w:rsid w:val="00737CA3"/>
    <w:rsid w:val="00742658"/>
    <w:rsid w:val="00743A1F"/>
    <w:rsid w:val="007471CE"/>
    <w:rsid w:val="007601F7"/>
    <w:rsid w:val="00762DDE"/>
    <w:rsid w:val="007655A7"/>
    <w:rsid w:val="00767643"/>
    <w:rsid w:val="007715C3"/>
    <w:rsid w:val="00781851"/>
    <w:rsid w:val="007842A5"/>
    <w:rsid w:val="007846FB"/>
    <w:rsid w:val="0078789B"/>
    <w:rsid w:val="00790AEE"/>
    <w:rsid w:val="0079131C"/>
    <w:rsid w:val="0079328C"/>
    <w:rsid w:val="00797C84"/>
    <w:rsid w:val="007A0418"/>
    <w:rsid w:val="007A436C"/>
    <w:rsid w:val="007A75A2"/>
    <w:rsid w:val="007B2C36"/>
    <w:rsid w:val="007B3312"/>
    <w:rsid w:val="007B38C1"/>
    <w:rsid w:val="007B3D3C"/>
    <w:rsid w:val="007C3FF5"/>
    <w:rsid w:val="007C405F"/>
    <w:rsid w:val="007D3D11"/>
    <w:rsid w:val="007D4911"/>
    <w:rsid w:val="007D4A8F"/>
    <w:rsid w:val="007D4EFC"/>
    <w:rsid w:val="007D7CC3"/>
    <w:rsid w:val="007E50D3"/>
    <w:rsid w:val="007F0A8C"/>
    <w:rsid w:val="007F3900"/>
    <w:rsid w:val="008011E4"/>
    <w:rsid w:val="00810C29"/>
    <w:rsid w:val="0081217E"/>
    <w:rsid w:val="00813F31"/>
    <w:rsid w:val="00815297"/>
    <w:rsid w:val="00815998"/>
    <w:rsid w:val="008301C3"/>
    <w:rsid w:val="00832263"/>
    <w:rsid w:val="00833603"/>
    <w:rsid w:val="0083526F"/>
    <w:rsid w:val="008442AA"/>
    <w:rsid w:val="00850A27"/>
    <w:rsid w:val="0085216F"/>
    <w:rsid w:val="008671AA"/>
    <w:rsid w:val="00867E66"/>
    <w:rsid w:val="008701A3"/>
    <w:rsid w:val="008751E9"/>
    <w:rsid w:val="00875462"/>
    <w:rsid w:val="008754E9"/>
    <w:rsid w:val="00876037"/>
    <w:rsid w:val="008858BD"/>
    <w:rsid w:val="0088763D"/>
    <w:rsid w:val="00890491"/>
    <w:rsid w:val="008910C0"/>
    <w:rsid w:val="00892C03"/>
    <w:rsid w:val="0089306F"/>
    <w:rsid w:val="008954B7"/>
    <w:rsid w:val="00897348"/>
    <w:rsid w:val="008A0FBE"/>
    <w:rsid w:val="008A4C83"/>
    <w:rsid w:val="008B32CD"/>
    <w:rsid w:val="008B3814"/>
    <w:rsid w:val="008B7473"/>
    <w:rsid w:val="008B79CE"/>
    <w:rsid w:val="008C2BC9"/>
    <w:rsid w:val="008C382B"/>
    <w:rsid w:val="008C407B"/>
    <w:rsid w:val="008D0D61"/>
    <w:rsid w:val="008D177A"/>
    <w:rsid w:val="008D69D6"/>
    <w:rsid w:val="008D785D"/>
    <w:rsid w:val="008E0DAA"/>
    <w:rsid w:val="008E2C88"/>
    <w:rsid w:val="008E4228"/>
    <w:rsid w:val="008E4F0B"/>
    <w:rsid w:val="008E5699"/>
    <w:rsid w:val="008E5C7D"/>
    <w:rsid w:val="008F0016"/>
    <w:rsid w:val="008F119A"/>
    <w:rsid w:val="008F14BF"/>
    <w:rsid w:val="008F1662"/>
    <w:rsid w:val="00900446"/>
    <w:rsid w:val="009043B3"/>
    <w:rsid w:val="00904660"/>
    <w:rsid w:val="00915948"/>
    <w:rsid w:val="00916340"/>
    <w:rsid w:val="0092196E"/>
    <w:rsid w:val="00926075"/>
    <w:rsid w:val="00933891"/>
    <w:rsid w:val="00937B85"/>
    <w:rsid w:val="00937C73"/>
    <w:rsid w:val="00940D7F"/>
    <w:rsid w:val="009437D7"/>
    <w:rsid w:val="00944D1C"/>
    <w:rsid w:val="009452FC"/>
    <w:rsid w:val="00947F2B"/>
    <w:rsid w:val="00951095"/>
    <w:rsid w:val="00952D6E"/>
    <w:rsid w:val="009540CB"/>
    <w:rsid w:val="0095521F"/>
    <w:rsid w:val="00957663"/>
    <w:rsid w:val="0096027C"/>
    <w:rsid w:val="00960AD3"/>
    <w:rsid w:val="0096349F"/>
    <w:rsid w:val="00967D54"/>
    <w:rsid w:val="00967DF2"/>
    <w:rsid w:val="009703CC"/>
    <w:rsid w:val="009725BF"/>
    <w:rsid w:val="00973F1E"/>
    <w:rsid w:val="00974173"/>
    <w:rsid w:val="00974ED6"/>
    <w:rsid w:val="00975108"/>
    <w:rsid w:val="00975758"/>
    <w:rsid w:val="009937C9"/>
    <w:rsid w:val="009967E2"/>
    <w:rsid w:val="00996B36"/>
    <w:rsid w:val="009A24D0"/>
    <w:rsid w:val="009A48FB"/>
    <w:rsid w:val="009A6BCF"/>
    <w:rsid w:val="009B0F31"/>
    <w:rsid w:val="009B416C"/>
    <w:rsid w:val="009C170D"/>
    <w:rsid w:val="009C2A55"/>
    <w:rsid w:val="009C6D3A"/>
    <w:rsid w:val="009C752D"/>
    <w:rsid w:val="009D1C2B"/>
    <w:rsid w:val="009D3CF2"/>
    <w:rsid w:val="009D602F"/>
    <w:rsid w:val="009F0983"/>
    <w:rsid w:val="009F18B2"/>
    <w:rsid w:val="009F1FE6"/>
    <w:rsid w:val="009F417C"/>
    <w:rsid w:val="009F55E9"/>
    <w:rsid w:val="00A0375C"/>
    <w:rsid w:val="00A107F3"/>
    <w:rsid w:val="00A10E5B"/>
    <w:rsid w:val="00A1199A"/>
    <w:rsid w:val="00A15DB0"/>
    <w:rsid w:val="00A20899"/>
    <w:rsid w:val="00A25A69"/>
    <w:rsid w:val="00A32EC2"/>
    <w:rsid w:val="00A36644"/>
    <w:rsid w:val="00A3719D"/>
    <w:rsid w:val="00A5109E"/>
    <w:rsid w:val="00A57473"/>
    <w:rsid w:val="00A61365"/>
    <w:rsid w:val="00A705C9"/>
    <w:rsid w:val="00A71547"/>
    <w:rsid w:val="00A7666A"/>
    <w:rsid w:val="00A77759"/>
    <w:rsid w:val="00A77C86"/>
    <w:rsid w:val="00A85C5F"/>
    <w:rsid w:val="00A97463"/>
    <w:rsid w:val="00A9754F"/>
    <w:rsid w:val="00AA2444"/>
    <w:rsid w:val="00AA51F7"/>
    <w:rsid w:val="00AA5A8E"/>
    <w:rsid w:val="00AB3643"/>
    <w:rsid w:val="00AB388D"/>
    <w:rsid w:val="00AB3D99"/>
    <w:rsid w:val="00AB75E8"/>
    <w:rsid w:val="00AC374F"/>
    <w:rsid w:val="00AC5811"/>
    <w:rsid w:val="00AC5EE0"/>
    <w:rsid w:val="00AD3D4A"/>
    <w:rsid w:val="00AD4E51"/>
    <w:rsid w:val="00AE0313"/>
    <w:rsid w:val="00AE0577"/>
    <w:rsid w:val="00AE79F5"/>
    <w:rsid w:val="00AF134F"/>
    <w:rsid w:val="00AF3C0B"/>
    <w:rsid w:val="00AF581A"/>
    <w:rsid w:val="00B009FC"/>
    <w:rsid w:val="00B00BD1"/>
    <w:rsid w:val="00B0392E"/>
    <w:rsid w:val="00B073DB"/>
    <w:rsid w:val="00B07A66"/>
    <w:rsid w:val="00B13875"/>
    <w:rsid w:val="00B15DEC"/>
    <w:rsid w:val="00B17B68"/>
    <w:rsid w:val="00B2007F"/>
    <w:rsid w:val="00B2156C"/>
    <w:rsid w:val="00B2225A"/>
    <w:rsid w:val="00B2277C"/>
    <w:rsid w:val="00B23AFB"/>
    <w:rsid w:val="00B264B6"/>
    <w:rsid w:val="00B33FA1"/>
    <w:rsid w:val="00B368DD"/>
    <w:rsid w:val="00B4017C"/>
    <w:rsid w:val="00B456BE"/>
    <w:rsid w:val="00B4580A"/>
    <w:rsid w:val="00B4668E"/>
    <w:rsid w:val="00B47338"/>
    <w:rsid w:val="00B50341"/>
    <w:rsid w:val="00B50A7A"/>
    <w:rsid w:val="00B52DF0"/>
    <w:rsid w:val="00B533AE"/>
    <w:rsid w:val="00B569A3"/>
    <w:rsid w:val="00B57291"/>
    <w:rsid w:val="00B57479"/>
    <w:rsid w:val="00B608F4"/>
    <w:rsid w:val="00B622DF"/>
    <w:rsid w:val="00B667A4"/>
    <w:rsid w:val="00B669CD"/>
    <w:rsid w:val="00B70C9E"/>
    <w:rsid w:val="00B726F7"/>
    <w:rsid w:val="00B7509E"/>
    <w:rsid w:val="00B75A32"/>
    <w:rsid w:val="00B76D24"/>
    <w:rsid w:val="00B81B50"/>
    <w:rsid w:val="00B86B6D"/>
    <w:rsid w:val="00B87124"/>
    <w:rsid w:val="00B90AC5"/>
    <w:rsid w:val="00B94E90"/>
    <w:rsid w:val="00BA18B4"/>
    <w:rsid w:val="00BB4AA0"/>
    <w:rsid w:val="00BB4AB8"/>
    <w:rsid w:val="00BB5A9F"/>
    <w:rsid w:val="00BB67F2"/>
    <w:rsid w:val="00BB70E5"/>
    <w:rsid w:val="00BB749A"/>
    <w:rsid w:val="00BC0F37"/>
    <w:rsid w:val="00BC3D55"/>
    <w:rsid w:val="00BD096F"/>
    <w:rsid w:val="00BD0AD6"/>
    <w:rsid w:val="00BD242C"/>
    <w:rsid w:val="00BD3897"/>
    <w:rsid w:val="00BE330F"/>
    <w:rsid w:val="00BF0982"/>
    <w:rsid w:val="00BF7390"/>
    <w:rsid w:val="00C0625E"/>
    <w:rsid w:val="00C1119F"/>
    <w:rsid w:val="00C16AFE"/>
    <w:rsid w:val="00C23383"/>
    <w:rsid w:val="00C24916"/>
    <w:rsid w:val="00C25739"/>
    <w:rsid w:val="00C32AED"/>
    <w:rsid w:val="00C32F34"/>
    <w:rsid w:val="00C42115"/>
    <w:rsid w:val="00C426CE"/>
    <w:rsid w:val="00C47FA4"/>
    <w:rsid w:val="00C57E2C"/>
    <w:rsid w:val="00C621BF"/>
    <w:rsid w:val="00C63E51"/>
    <w:rsid w:val="00C64B1D"/>
    <w:rsid w:val="00C7132E"/>
    <w:rsid w:val="00C7553B"/>
    <w:rsid w:val="00C75C62"/>
    <w:rsid w:val="00C809DF"/>
    <w:rsid w:val="00C82ACA"/>
    <w:rsid w:val="00C82ED0"/>
    <w:rsid w:val="00C943FA"/>
    <w:rsid w:val="00C94982"/>
    <w:rsid w:val="00CA1D4C"/>
    <w:rsid w:val="00CA53AC"/>
    <w:rsid w:val="00CB5433"/>
    <w:rsid w:val="00CB618E"/>
    <w:rsid w:val="00CB656C"/>
    <w:rsid w:val="00CC321C"/>
    <w:rsid w:val="00CC4698"/>
    <w:rsid w:val="00CC7E53"/>
    <w:rsid w:val="00CD0A9D"/>
    <w:rsid w:val="00CD0C98"/>
    <w:rsid w:val="00CD4C9F"/>
    <w:rsid w:val="00CE0129"/>
    <w:rsid w:val="00CE0E04"/>
    <w:rsid w:val="00CE15A4"/>
    <w:rsid w:val="00CE1C31"/>
    <w:rsid w:val="00CE5B22"/>
    <w:rsid w:val="00CE620A"/>
    <w:rsid w:val="00CE6A9E"/>
    <w:rsid w:val="00CF183B"/>
    <w:rsid w:val="00CF19EB"/>
    <w:rsid w:val="00CF413A"/>
    <w:rsid w:val="00CF6159"/>
    <w:rsid w:val="00D006B8"/>
    <w:rsid w:val="00D011C5"/>
    <w:rsid w:val="00D0299E"/>
    <w:rsid w:val="00D03ADB"/>
    <w:rsid w:val="00D0479E"/>
    <w:rsid w:val="00D047D6"/>
    <w:rsid w:val="00D05A41"/>
    <w:rsid w:val="00D1039C"/>
    <w:rsid w:val="00D11191"/>
    <w:rsid w:val="00D1283D"/>
    <w:rsid w:val="00D15F2C"/>
    <w:rsid w:val="00D20107"/>
    <w:rsid w:val="00D26B31"/>
    <w:rsid w:val="00D2772A"/>
    <w:rsid w:val="00D2797F"/>
    <w:rsid w:val="00D3166E"/>
    <w:rsid w:val="00D3292B"/>
    <w:rsid w:val="00D34BB7"/>
    <w:rsid w:val="00D476F1"/>
    <w:rsid w:val="00D50A6D"/>
    <w:rsid w:val="00D51804"/>
    <w:rsid w:val="00D51EDA"/>
    <w:rsid w:val="00D52648"/>
    <w:rsid w:val="00D55F16"/>
    <w:rsid w:val="00D5609A"/>
    <w:rsid w:val="00D5689C"/>
    <w:rsid w:val="00D82F50"/>
    <w:rsid w:val="00D90ED4"/>
    <w:rsid w:val="00D91FA0"/>
    <w:rsid w:val="00D938A2"/>
    <w:rsid w:val="00D97498"/>
    <w:rsid w:val="00D97879"/>
    <w:rsid w:val="00DA161A"/>
    <w:rsid w:val="00DA3C1F"/>
    <w:rsid w:val="00DB51E3"/>
    <w:rsid w:val="00DB7D1D"/>
    <w:rsid w:val="00DC01D1"/>
    <w:rsid w:val="00DC0631"/>
    <w:rsid w:val="00DC0951"/>
    <w:rsid w:val="00DC4F1F"/>
    <w:rsid w:val="00DC51E5"/>
    <w:rsid w:val="00DC6DC2"/>
    <w:rsid w:val="00DC74DB"/>
    <w:rsid w:val="00DD5C3F"/>
    <w:rsid w:val="00DE0290"/>
    <w:rsid w:val="00DE114B"/>
    <w:rsid w:val="00DE4A08"/>
    <w:rsid w:val="00DF4B4C"/>
    <w:rsid w:val="00DF6C11"/>
    <w:rsid w:val="00E0153B"/>
    <w:rsid w:val="00E016C3"/>
    <w:rsid w:val="00E04461"/>
    <w:rsid w:val="00E064BF"/>
    <w:rsid w:val="00E103E8"/>
    <w:rsid w:val="00E146AF"/>
    <w:rsid w:val="00E21260"/>
    <w:rsid w:val="00E25919"/>
    <w:rsid w:val="00E27A01"/>
    <w:rsid w:val="00E27E20"/>
    <w:rsid w:val="00E43C92"/>
    <w:rsid w:val="00E5070B"/>
    <w:rsid w:val="00E54870"/>
    <w:rsid w:val="00E550E9"/>
    <w:rsid w:val="00E73E4F"/>
    <w:rsid w:val="00E74C19"/>
    <w:rsid w:val="00E771C1"/>
    <w:rsid w:val="00E82458"/>
    <w:rsid w:val="00E82553"/>
    <w:rsid w:val="00E924BD"/>
    <w:rsid w:val="00EA681C"/>
    <w:rsid w:val="00EA7084"/>
    <w:rsid w:val="00EB1FC7"/>
    <w:rsid w:val="00EB6960"/>
    <w:rsid w:val="00EB6FE8"/>
    <w:rsid w:val="00EC09CF"/>
    <w:rsid w:val="00EC2BDB"/>
    <w:rsid w:val="00EC39EC"/>
    <w:rsid w:val="00EC5C6D"/>
    <w:rsid w:val="00EC600C"/>
    <w:rsid w:val="00EC6BEA"/>
    <w:rsid w:val="00ED5DB3"/>
    <w:rsid w:val="00EE5D37"/>
    <w:rsid w:val="00EF151D"/>
    <w:rsid w:val="00EF3A6A"/>
    <w:rsid w:val="00EF4D55"/>
    <w:rsid w:val="00EF573E"/>
    <w:rsid w:val="00F11A04"/>
    <w:rsid w:val="00F12EED"/>
    <w:rsid w:val="00F144F6"/>
    <w:rsid w:val="00F17CBD"/>
    <w:rsid w:val="00F21CCC"/>
    <w:rsid w:val="00F226FA"/>
    <w:rsid w:val="00F2479C"/>
    <w:rsid w:val="00F256A9"/>
    <w:rsid w:val="00F32F41"/>
    <w:rsid w:val="00F371BA"/>
    <w:rsid w:val="00F420BF"/>
    <w:rsid w:val="00F43AB9"/>
    <w:rsid w:val="00F5311C"/>
    <w:rsid w:val="00F55E52"/>
    <w:rsid w:val="00F77697"/>
    <w:rsid w:val="00F77748"/>
    <w:rsid w:val="00F80329"/>
    <w:rsid w:val="00F81724"/>
    <w:rsid w:val="00F83702"/>
    <w:rsid w:val="00F85347"/>
    <w:rsid w:val="00F855C5"/>
    <w:rsid w:val="00F90E8F"/>
    <w:rsid w:val="00F91113"/>
    <w:rsid w:val="00F912AC"/>
    <w:rsid w:val="00F94792"/>
    <w:rsid w:val="00F95ED1"/>
    <w:rsid w:val="00FA1EB7"/>
    <w:rsid w:val="00FA2730"/>
    <w:rsid w:val="00FA79B7"/>
    <w:rsid w:val="00FC3295"/>
    <w:rsid w:val="00FC4207"/>
    <w:rsid w:val="00FD6653"/>
    <w:rsid w:val="00FF2788"/>
    <w:rsid w:val="00FF3A96"/>
    <w:rsid w:val="00FF6001"/>
    <w:rsid w:val="00FF60AD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B3F81"/>
  <w15:docId w15:val="{DDBDE315-6206-44CE-8F86-86973D61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649"/>
  </w:style>
  <w:style w:type="paragraph" w:styleId="Nagwek1">
    <w:name w:val="heading 1"/>
    <w:basedOn w:val="Normalny"/>
    <w:next w:val="Normalny"/>
    <w:link w:val="Nagwek1Znak"/>
    <w:qFormat/>
    <w:rsid w:val="00F5311C"/>
    <w:pPr>
      <w:keepNext/>
      <w:widowControl w:val="0"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Arial" w:eastAsia="HG Mincho Light J" w:hAnsi="Arial" w:cs="Arial"/>
      <w:b/>
      <w:bCs/>
      <w:color w:val="000000"/>
      <w:kern w:val="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5311C"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5311C"/>
    <w:pPr>
      <w:keepNext/>
      <w:widowControl w:val="0"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Cambria" w:eastAsia="Times New Roman" w:hAnsi="Cambria" w:cs="Cambria"/>
      <w:b/>
      <w:bCs/>
      <w:color w:val="000000"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5311C"/>
    <w:pPr>
      <w:keepNext/>
      <w:widowControl w:val="0"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Calibri" w:eastAsia="Times New Roman" w:hAnsi="Calibri" w:cs="Calibri"/>
      <w:b/>
      <w:bCs/>
      <w:color w:val="000000"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5311C"/>
    <w:pPr>
      <w:widowControl w:val="0"/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Calibri" w:eastAsia="Times New Roman" w:hAnsi="Calibri" w:cs="Calibri"/>
      <w:b/>
      <w:bCs/>
      <w:i/>
      <w:iCs/>
      <w:color w:val="000000"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5311C"/>
    <w:pPr>
      <w:widowControl w:val="0"/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Calibri" w:eastAsia="Times New Roman" w:hAnsi="Calibri" w:cs="Calibri"/>
      <w:b/>
      <w:bCs/>
      <w:color w:val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olorful List Accent 1,Medium Grid 1 Accent 2,Medium Grid 1 - Accent 21,Bullet Number,lp1,List Paragraph2,ISCG Numerowanie,lp11,List Paragraph11,Bullet 1,Use Case List Paragraph,Body MS Bullet,Podsis rysunku,Numerowanie,L1,2 heading"/>
    <w:basedOn w:val="Normalny"/>
    <w:link w:val="AkapitzlistZnak"/>
    <w:uiPriority w:val="34"/>
    <w:qFormat/>
    <w:rsid w:val="00286A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5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273"/>
  </w:style>
  <w:style w:type="paragraph" w:styleId="Stopka">
    <w:name w:val="footer"/>
    <w:basedOn w:val="Normalny"/>
    <w:link w:val="StopkaZnak"/>
    <w:uiPriority w:val="99"/>
    <w:unhideWhenUsed/>
    <w:rsid w:val="005F5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273"/>
  </w:style>
  <w:style w:type="character" w:customStyle="1" w:styleId="markedcontent">
    <w:name w:val="markedcontent"/>
    <w:qFormat/>
    <w:rsid w:val="00676A97"/>
  </w:style>
  <w:style w:type="paragraph" w:customStyle="1" w:styleId="ListParagraph1">
    <w:name w:val="List Paragraph1"/>
    <w:basedOn w:val="Normalny"/>
    <w:qFormat/>
    <w:rsid w:val="00676A97"/>
    <w:pPr>
      <w:suppressAutoHyphens/>
      <w:spacing w:after="200" w:line="276" w:lineRule="auto"/>
      <w:ind w:left="720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qFormat/>
    <w:rsid w:val="00676A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76A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76A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6A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6A9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6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6A97"/>
    <w:rPr>
      <w:rFonts w:ascii="Segoe UI" w:hAnsi="Segoe UI" w:cs="Segoe UI"/>
      <w:sz w:val="18"/>
      <w:szCs w:val="18"/>
    </w:rPr>
  </w:style>
  <w:style w:type="paragraph" w:customStyle="1" w:styleId="text">
    <w:name w:val="text"/>
    <w:basedOn w:val="Normalny"/>
    <w:rsid w:val="00FA2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olorful List Accent 1 Znak,Medium Grid 1 Accent 2 Znak,Medium Grid 1 - Accent 21 Znak,Bullet Number Znak,lp1 Znak,List Paragraph2 Znak,ISCG Numerowanie Znak,lp11 Znak,List Paragraph11 Znak,Bullet 1 Znak,Use Case List Paragraph Znak"/>
    <w:basedOn w:val="Domylnaczcionkaakapitu"/>
    <w:link w:val="Akapitzlist"/>
    <w:uiPriority w:val="34"/>
    <w:qFormat/>
    <w:locked/>
    <w:rsid w:val="00074C76"/>
  </w:style>
  <w:style w:type="paragraph" w:styleId="Zwykytekst">
    <w:name w:val="Plain Text"/>
    <w:basedOn w:val="Normalny"/>
    <w:link w:val="ZwykytekstZnak"/>
    <w:uiPriority w:val="99"/>
    <w:unhideWhenUsed/>
    <w:rsid w:val="00074C7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74C76"/>
    <w:rPr>
      <w:rFonts w:ascii="Consolas" w:eastAsia="Calibri" w:hAnsi="Consolas" w:cs="Times New Roman"/>
      <w:sz w:val="21"/>
      <w:szCs w:val="21"/>
    </w:rPr>
  </w:style>
  <w:style w:type="paragraph" w:customStyle="1" w:styleId="Default">
    <w:name w:val="Default"/>
    <w:qFormat/>
    <w:rsid w:val="00074C76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F5311C"/>
    <w:rPr>
      <w:rFonts w:ascii="Arial" w:eastAsia="HG Mincho Light J" w:hAnsi="Arial" w:cs="Arial"/>
      <w:b/>
      <w:bCs/>
      <w:color w:val="000000"/>
      <w:kern w:val="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F5311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F5311C"/>
    <w:rPr>
      <w:rFonts w:ascii="Cambria" w:eastAsia="Times New Roman" w:hAnsi="Cambria" w:cs="Cambria"/>
      <w:b/>
      <w:bCs/>
      <w:color w:val="000000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F5311C"/>
    <w:rPr>
      <w:rFonts w:ascii="Calibri" w:eastAsia="Times New Roman" w:hAnsi="Calibri" w:cs="Calibri"/>
      <w:b/>
      <w:bCs/>
      <w:color w:val="000000"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F5311C"/>
    <w:rPr>
      <w:rFonts w:ascii="Calibri" w:eastAsia="Times New Roman" w:hAnsi="Calibri" w:cs="Calibri"/>
      <w:b/>
      <w:bCs/>
      <w:i/>
      <w:iCs/>
      <w:color w:val="000000"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F5311C"/>
    <w:rPr>
      <w:rFonts w:ascii="Calibri" w:eastAsia="Times New Roman" w:hAnsi="Calibri" w:cs="Calibri"/>
      <w:b/>
      <w:bCs/>
      <w:color w:val="000000"/>
      <w:lang w:eastAsia="ar-SA"/>
    </w:rPr>
  </w:style>
  <w:style w:type="character" w:styleId="Hipercze">
    <w:name w:val="Hyperlink"/>
    <w:uiPriority w:val="99"/>
    <w:unhideWhenUsed/>
    <w:rsid w:val="00F5311C"/>
    <w:rPr>
      <w:color w:val="0000FF"/>
      <w:u w:val="single"/>
    </w:rPr>
  </w:style>
  <w:style w:type="paragraph" w:customStyle="1" w:styleId="Tekstpodstawowy21">
    <w:name w:val="Tekst podstawowy 21"/>
    <w:basedOn w:val="Normalny"/>
    <w:qFormat/>
    <w:rsid w:val="008F0016"/>
    <w:pPr>
      <w:tabs>
        <w:tab w:val="left" w:pos="18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Styl">
    <w:name w:val="Styl"/>
    <w:rsid w:val="008F0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E1C31"/>
    <w:pPr>
      <w:tabs>
        <w:tab w:val="left" w:pos="340"/>
      </w:tabs>
      <w:suppressAutoHyphens/>
      <w:overflowPunct w:val="0"/>
      <w:autoSpaceDE w:val="0"/>
      <w:spacing w:before="120" w:after="0" w:line="240" w:lineRule="auto"/>
      <w:ind w:left="284" w:hanging="284"/>
      <w:jc w:val="both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1C3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721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721B5"/>
  </w:style>
  <w:style w:type="character" w:customStyle="1" w:styleId="czeinternetowe">
    <w:name w:val="Łącze internetowe"/>
    <w:uiPriority w:val="99"/>
    <w:unhideWhenUsed/>
    <w:rsid w:val="0028191F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89049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82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qFormat/>
    <w:rsid w:val="005D4E98"/>
    <w:pPr>
      <w:suppressAutoHyphens/>
      <w:spacing w:before="280" w:after="280" w:line="276" w:lineRule="auto"/>
      <w:jc w:val="both"/>
    </w:pPr>
    <w:rPr>
      <w:rFonts w:ascii="Ottawa;Times New Roman" w:hAnsi="Ottawa;Times New Roman" w:cs="Ottawa;Times New Roman"/>
    </w:rPr>
  </w:style>
  <w:style w:type="paragraph" w:customStyle="1" w:styleId="Standard">
    <w:name w:val="Standard"/>
    <w:qFormat/>
    <w:rsid w:val="00E771C1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E771C1"/>
    <w:rPr>
      <w:b/>
      <w:bCs/>
    </w:rPr>
  </w:style>
  <w:style w:type="character" w:customStyle="1" w:styleId="Teksttreci2">
    <w:name w:val="Tekst treści (2)_"/>
    <w:basedOn w:val="Domylnaczcionkaakapitu"/>
    <w:link w:val="Teksttreci20"/>
    <w:rsid w:val="004D114C"/>
    <w:rPr>
      <w:rFonts w:ascii="Franklin Gothic Book" w:eastAsia="Franklin Gothic Book" w:hAnsi="Franklin Gothic Book" w:cs="Franklin Gothic Book"/>
      <w:sz w:val="16"/>
      <w:szCs w:val="16"/>
      <w:shd w:val="clear" w:color="auto" w:fill="FFFFFF"/>
    </w:rPr>
  </w:style>
  <w:style w:type="character" w:customStyle="1" w:styleId="PogrubienieTeksttreci26pt">
    <w:name w:val="Pogrubienie;Tekst treści (2) + 6 pt"/>
    <w:basedOn w:val="Teksttreci2"/>
    <w:rsid w:val="004D114C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4D114C"/>
    <w:pPr>
      <w:widowControl w:val="0"/>
      <w:shd w:val="clear" w:color="auto" w:fill="FFFFFF"/>
      <w:spacing w:before="180" w:after="240" w:line="0" w:lineRule="atLeast"/>
      <w:jc w:val="both"/>
    </w:pPr>
    <w:rPr>
      <w:rFonts w:ascii="Franklin Gothic Book" w:eastAsia="Franklin Gothic Book" w:hAnsi="Franklin Gothic Book" w:cs="Franklin Gothic Book"/>
      <w:sz w:val="16"/>
      <w:szCs w:val="16"/>
    </w:rPr>
  </w:style>
  <w:style w:type="character" w:customStyle="1" w:styleId="pktZnak">
    <w:name w:val="pkt Znak"/>
    <w:link w:val="pkt"/>
    <w:qFormat/>
    <w:rsid w:val="00B4017C"/>
    <w:rPr>
      <w:sz w:val="24"/>
      <w:szCs w:val="24"/>
    </w:rPr>
  </w:style>
  <w:style w:type="character" w:customStyle="1" w:styleId="Odwoaniedokomentarza2">
    <w:name w:val="Odwołanie do komentarza2"/>
    <w:qFormat/>
    <w:rsid w:val="00B4017C"/>
    <w:rPr>
      <w:sz w:val="16"/>
      <w:szCs w:val="16"/>
    </w:rPr>
  </w:style>
  <w:style w:type="paragraph" w:customStyle="1" w:styleId="pkt">
    <w:name w:val="pkt"/>
    <w:basedOn w:val="Normalny"/>
    <w:link w:val="pktZnak"/>
    <w:qFormat/>
    <w:rsid w:val="00B4017C"/>
    <w:pPr>
      <w:suppressAutoHyphens/>
      <w:spacing w:before="60" w:after="60" w:line="249" w:lineRule="auto"/>
      <w:ind w:left="851" w:hanging="295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qFormat/>
    <w:rsid w:val="00B4017C"/>
    <w:pPr>
      <w:suppressAutoHyphens/>
      <w:spacing w:after="0" w:line="120" w:lineRule="atLeast"/>
      <w:jc w:val="both"/>
    </w:pPr>
    <w:rPr>
      <w:rFonts w:ascii="Arial Narrow" w:eastAsia="Times New Roman" w:hAnsi="Arial Narrow" w:cs="Times New Roman"/>
      <w:lang w:eastAsia="ar-SA"/>
    </w:rPr>
  </w:style>
  <w:style w:type="character" w:customStyle="1" w:styleId="Inne">
    <w:name w:val="Inne_"/>
    <w:basedOn w:val="Domylnaczcionkaakapitu"/>
    <w:link w:val="Inne0"/>
    <w:rsid w:val="00DC01D1"/>
    <w:rPr>
      <w:rFonts w:ascii="Arial" w:eastAsia="Arial" w:hAnsi="Arial" w:cs="Arial"/>
      <w:sz w:val="14"/>
      <w:szCs w:val="14"/>
    </w:rPr>
  </w:style>
  <w:style w:type="paragraph" w:customStyle="1" w:styleId="Inne0">
    <w:name w:val="Inne"/>
    <w:basedOn w:val="Normalny"/>
    <w:link w:val="Inne"/>
    <w:rsid w:val="00DC01D1"/>
    <w:pPr>
      <w:widowControl w:val="0"/>
      <w:spacing w:after="0" w:line="240" w:lineRule="auto"/>
    </w:pPr>
    <w:rPr>
      <w:rFonts w:ascii="Arial" w:eastAsia="Arial" w:hAnsi="Arial" w:cs="Arial"/>
      <w:sz w:val="14"/>
      <w:szCs w:val="1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75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A1D4C"/>
    <w:pPr>
      <w:spacing w:after="0" w:line="240" w:lineRule="auto"/>
    </w:pPr>
  </w:style>
  <w:style w:type="paragraph" w:customStyle="1" w:styleId="Akapitzlist1">
    <w:name w:val="Akapit z listą1"/>
    <w:basedOn w:val="Normalny"/>
    <w:rsid w:val="00973F1E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576FFF"/>
    <w:rPr>
      <w:i/>
      <w:iCs/>
    </w:rPr>
  </w:style>
  <w:style w:type="paragraph" w:styleId="Bezodstpw">
    <w:name w:val="No Spacing"/>
    <w:qFormat/>
    <w:rsid w:val="00576FF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TreA">
    <w:name w:val="Treść A"/>
    <w:rsid w:val="00576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en-US"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7666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309C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C6DC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3CFF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CE0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CE012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D476F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iasta@katowic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82617-3CC0-422E-AFE2-C09FA541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2211</Words>
  <Characters>13268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Zaguła Janina</dc:creator>
  <cp:keywords/>
  <dc:description/>
  <cp:lastModifiedBy>Czekajska Magdalena</cp:lastModifiedBy>
  <cp:revision>2</cp:revision>
  <cp:lastPrinted>2026-05-08T09:27:00Z</cp:lastPrinted>
  <dcterms:created xsi:type="dcterms:W3CDTF">2026-05-08T09:28:00Z</dcterms:created>
  <dcterms:modified xsi:type="dcterms:W3CDTF">2026-05-08T09:28:00Z</dcterms:modified>
</cp:coreProperties>
</file>